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EC4" w:rsidRPr="00062622" w:rsidRDefault="00FF4EC4" w:rsidP="00FF4EC4">
      <w:pPr>
        <w:pStyle w:val="af4"/>
        <w:spacing w:before="85" w:beforeAutospacing="0" w:after="28" w:afterAutospacing="0"/>
        <w:ind w:firstLine="150"/>
        <w:jc w:val="both"/>
        <w:rPr>
          <w:rStyle w:val="af5"/>
          <w:sz w:val="28"/>
          <w:szCs w:val="28"/>
        </w:rPr>
      </w:pPr>
      <w:r w:rsidRPr="00062622">
        <w:rPr>
          <w:rStyle w:val="af5"/>
          <w:sz w:val="28"/>
          <w:szCs w:val="28"/>
        </w:rPr>
        <w:t>Критерии оценивания контрольной работы по математике.</w:t>
      </w:r>
    </w:p>
    <w:p w:rsidR="00FF4EC4" w:rsidRPr="00062622" w:rsidRDefault="00FF4EC4" w:rsidP="00FF4EC4">
      <w:pPr>
        <w:pStyle w:val="af4"/>
        <w:spacing w:before="85" w:beforeAutospacing="0" w:after="28" w:afterAutospacing="0"/>
        <w:ind w:firstLine="150"/>
        <w:jc w:val="both"/>
        <w:rPr>
          <w:sz w:val="28"/>
          <w:szCs w:val="28"/>
        </w:rPr>
      </w:pPr>
      <w:r w:rsidRPr="00062622">
        <w:rPr>
          <w:rStyle w:val="af5"/>
          <w:sz w:val="28"/>
          <w:szCs w:val="28"/>
        </w:rPr>
        <w:t>Комбинированная работа:</w:t>
      </w:r>
    </w:p>
    <w:p w:rsidR="001E68A4" w:rsidRPr="001E68A4" w:rsidRDefault="001E68A4" w:rsidP="001E68A4">
      <w:pPr>
        <w:shd w:val="clear" w:color="auto" w:fill="FFFFFF"/>
        <w:suppressAutoHyphens w:val="0"/>
        <w:ind w:firstLine="0"/>
        <w:jc w:val="left"/>
        <w:rPr>
          <w:rFonts w:ascii="Calibri" w:hAnsi="Calibri" w:cs="Calibri"/>
          <w:color w:val="000000"/>
          <w:sz w:val="24"/>
          <w:szCs w:val="24"/>
          <w:lang w:eastAsia="ru-RU"/>
        </w:rPr>
      </w:pPr>
      <w:r w:rsidRPr="001E68A4">
        <w:rPr>
          <w:b/>
          <w:bCs/>
          <w:color w:val="000000"/>
          <w:sz w:val="24"/>
          <w:szCs w:val="24"/>
          <w:lang w:eastAsia="ru-RU"/>
        </w:rPr>
        <w:t>Контрольная работа.</w:t>
      </w:r>
      <w:r w:rsidRPr="001E68A4">
        <w:rPr>
          <w:color w:val="000000"/>
          <w:sz w:val="24"/>
          <w:szCs w:val="24"/>
          <w:lang w:eastAsia="ru-RU"/>
        </w:rPr>
        <w:t> </w:t>
      </w:r>
      <w:r w:rsidRPr="001E68A4">
        <w:rPr>
          <w:color w:val="000000"/>
          <w:sz w:val="24"/>
          <w:szCs w:val="24"/>
          <w:lang w:eastAsia="ru-RU"/>
        </w:rPr>
        <w:br/>
        <w:t xml:space="preserve">Примеры. </w:t>
      </w:r>
      <w:r w:rsidRPr="001E68A4">
        <w:rPr>
          <w:color w:val="000000"/>
          <w:sz w:val="24"/>
          <w:szCs w:val="24"/>
          <w:lang w:eastAsia="ru-RU"/>
        </w:rPr>
        <w:t xml:space="preserve">                   </w:t>
      </w:r>
      <w:r w:rsidRPr="001E68A4">
        <w:rPr>
          <w:color w:val="000000"/>
          <w:sz w:val="24"/>
          <w:szCs w:val="24"/>
          <w:lang w:eastAsia="ru-RU"/>
        </w:rPr>
        <w:t>Задачи. </w:t>
      </w:r>
      <w:r w:rsidRPr="001E68A4">
        <w:rPr>
          <w:color w:val="000000"/>
          <w:sz w:val="24"/>
          <w:szCs w:val="24"/>
          <w:lang w:eastAsia="ru-RU"/>
        </w:rPr>
        <w:br/>
        <w:t xml:space="preserve">«5» – без ошибок; </w:t>
      </w:r>
      <w:r w:rsidRPr="001E68A4">
        <w:rPr>
          <w:color w:val="000000"/>
          <w:sz w:val="24"/>
          <w:szCs w:val="24"/>
          <w:lang w:eastAsia="ru-RU"/>
        </w:rPr>
        <w:t xml:space="preserve">      </w:t>
      </w:r>
      <w:r w:rsidRPr="001E68A4">
        <w:rPr>
          <w:color w:val="000000"/>
          <w:sz w:val="24"/>
          <w:szCs w:val="24"/>
          <w:lang w:eastAsia="ru-RU"/>
        </w:rPr>
        <w:t>«5» – без ошибок; </w:t>
      </w:r>
      <w:r w:rsidRPr="001E68A4">
        <w:rPr>
          <w:color w:val="000000"/>
          <w:sz w:val="24"/>
          <w:szCs w:val="24"/>
          <w:lang w:eastAsia="ru-RU"/>
        </w:rPr>
        <w:br/>
        <w:t xml:space="preserve">«4» – 1 – 2 ошибки; </w:t>
      </w:r>
      <w:r w:rsidRPr="001E68A4">
        <w:rPr>
          <w:color w:val="000000"/>
          <w:sz w:val="24"/>
          <w:szCs w:val="24"/>
          <w:lang w:eastAsia="ru-RU"/>
        </w:rPr>
        <w:t xml:space="preserve">    </w:t>
      </w:r>
      <w:r w:rsidRPr="001E68A4">
        <w:rPr>
          <w:color w:val="000000"/>
          <w:sz w:val="24"/>
          <w:szCs w:val="24"/>
          <w:lang w:eastAsia="ru-RU"/>
        </w:rPr>
        <w:t>«4» – 1 – 2 негрубые ошибки; </w:t>
      </w:r>
      <w:r w:rsidRPr="001E68A4">
        <w:rPr>
          <w:color w:val="000000"/>
          <w:sz w:val="24"/>
          <w:szCs w:val="24"/>
          <w:lang w:eastAsia="ru-RU"/>
        </w:rPr>
        <w:br/>
        <w:t xml:space="preserve">«3» – 2 – 3 ошибки; </w:t>
      </w:r>
      <w:r w:rsidRPr="001E68A4">
        <w:rPr>
          <w:color w:val="000000"/>
          <w:sz w:val="24"/>
          <w:szCs w:val="24"/>
          <w:lang w:eastAsia="ru-RU"/>
        </w:rPr>
        <w:t xml:space="preserve">     </w:t>
      </w:r>
      <w:r w:rsidRPr="001E68A4">
        <w:rPr>
          <w:color w:val="000000"/>
          <w:sz w:val="24"/>
          <w:szCs w:val="24"/>
          <w:lang w:eastAsia="ru-RU"/>
        </w:rPr>
        <w:t>«3» – 2 – 3 ошибки (более половины работы сделано верно).</w:t>
      </w:r>
      <w:r w:rsidRPr="001E68A4">
        <w:rPr>
          <w:color w:val="000000"/>
          <w:sz w:val="24"/>
          <w:szCs w:val="24"/>
          <w:lang w:eastAsia="ru-RU"/>
        </w:rPr>
        <w:br/>
        <w:t>«2» – 4 и более ошибок. «2» – 4 и более ошибок.</w:t>
      </w:r>
    </w:p>
    <w:p w:rsidR="00FF4EC4" w:rsidRPr="001E68A4" w:rsidRDefault="001E68A4" w:rsidP="001E68A4">
      <w:pPr>
        <w:shd w:val="clear" w:color="auto" w:fill="FFFFFF"/>
        <w:suppressAutoHyphens w:val="0"/>
        <w:ind w:firstLine="0"/>
        <w:jc w:val="left"/>
        <w:rPr>
          <w:sz w:val="24"/>
          <w:szCs w:val="24"/>
        </w:rPr>
      </w:pPr>
      <w:r w:rsidRPr="001E68A4">
        <w:rPr>
          <w:color w:val="000000"/>
          <w:sz w:val="24"/>
          <w:szCs w:val="24"/>
          <w:lang w:eastAsia="ru-RU"/>
        </w:rPr>
        <w:br/>
      </w:r>
      <w:r w:rsidRPr="001E68A4">
        <w:rPr>
          <w:b/>
          <w:bCs/>
          <w:color w:val="000000"/>
          <w:sz w:val="24"/>
          <w:szCs w:val="24"/>
          <w:lang w:eastAsia="ru-RU"/>
        </w:rPr>
        <w:t>Комбинированная.</w:t>
      </w:r>
      <w:r w:rsidRPr="001E68A4">
        <w:rPr>
          <w:color w:val="000000"/>
          <w:sz w:val="24"/>
          <w:szCs w:val="24"/>
          <w:lang w:eastAsia="ru-RU"/>
        </w:rPr>
        <w:t> </w:t>
      </w:r>
      <w:r w:rsidRPr="001E68A4">
        <w:rPr>
          <w:color w:val="000000"/>
          <w:sz w:val="24"/>
          <w:szCs w:val="24"/>
          <w:lang w:eastAsia="ru-RU"/>
        </w:rPr>
        <w:br/>
        <w:t>«5» – нет ошибок; </w:t>
      </w:r>
      <w:r w:rsidRPr="001E68A4">
        <w:rPr>
          <w:color w:val="000000"/>
          <w:sz w:val="24"/>
          <w:szCs w:val="24"/>
          <w:lang w:eastAsia="ru-RU"/>
        </w:rPr>
        <w:br/>
        <w:t>«4» – 1 – 2 ошибки, но не в задаче; </w:t>
      </w:r>
      <w:r w:rsidRPr="001E68A4">
        <w:rPr>
          <w:color w:val="000000"/>
          <w:sz w:val="24"/>
          <w:szCs w:val="24"/>
          <w:lang w:eastAsia="ru-RU"/>
        </w:rPr>
        <w:br/>
        <w:t>«3» – 2 – 3 ошибки, 3 – 4 негрубые ошибки, но ход решения задачи верен; </w:t>
      </w:r>
      <w:r w:rsidRPr="001E68A4">
        <w:rPr>
          <w:color w:val="000000"/>
          <w:sz w:val="24"/>
          <w:szCs w:val="24"/>
          <w:lang w:eastAsia="ru-RU"/>
        </w:rPr>
        <w:br/>
        <w:t>«2» – не решена задача или более 4 грубых ошибок. </w:t>
      </w:r>
      <w:r w:rsidRPr="001E68A4">
        <w:rPr>
          <w:color w:val="000000"/>
          <w:sz w:val="24"/>
          <w:szCs w:val="24"/>
          <w:lang w:eastAsia="ru-RU"/>
        </w:rPr>
        <w:br/>
      </w:r>
      <w:r w:rsidRPr="001E68A4">
        <w:rPr>
          <w:color w:val="000000"/>
          <w:sz w:val="24"/>
          <w:szCs w:val="24"/>
          <w:lang w:eastAsia="ru-RU"/>
        </w:rPr>
        <w:br/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16"/>
          <w:b/>
          <w:bCs/>
          <w:color w:val="000000"/>
          <w:sz w:val="24"/>
          <w:szCs w:val="24"/>
        </w:rPr>
        <w:t>Грубые ошибки: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1. Вычислительные ошибки в примерах и задачах.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 xml:space="preserve">2. Ошибки на незнание порядка выполнения </w:t>
      </w:r>
      <w:proofErr w:type="gramStart"/>
      <w:r w:rsidRPr="001E68A4">
        <w:rPr>
          <w:rStyle w:val="c3"/>
          <w:color w:val="000000"/>
          <w:sz w:val="24"/>
          <w:szCs w:val="24"/>
        </w:rPr>
        <w:t>арифметических  действий</w:t>
      </w:r>
      <w:proofErr w:type="gramEnd"/>
      <w:r w:rsidRPr="001E68A4">
        <w:rPr>
          <w:rStyle w:val="c3"/>
          <w:color w:val="000000"/>
          <w:sz w:val="24"/>
          <w:szCs w:val="24"/>
        </w:rPr>
        <w:t>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3. Неправильное решение задачи (пропуск действия, неправильный выбор действия, лишнее действие).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4. Не решённая до конца задача или пример.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5. Невыполненное задание.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16"/>
          <w:b/>
          <w:bCs/>
          <w:color w:val="000000"/>
          <w:sz w:val="24"/>
          <w:szCs w:val="24"/>
        </w:rPr>
        <w:t>Негрубые ошибки: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1. Нерациональный приём вычислений.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2.Неправильная постановка вопроса к действию при решении задачи.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3. Неверно сформулированный ответ задачи.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4. Неправильное списывание данных, чисел, знаков.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 xml:space="preserve">5. </w:t>
      </w:r>
      <w:proofErr w:type="spellStart"/>
      <w:r w:rsidRPr="001E68A4">
        <w:rPr>
          <w:rStyle w:val="c3"/>
          <w:color w:val="000000"/>
          <w:sz w:val="24"/>
          <w:szCs w:val="24"/>
        </w:rPr>
        <w:t>Недоведение</w:t>
      </w:r>
      <w:proofErr w:type="spellEnd"/>
      <w:r w:rsidRPr="001E68A4">
        <w:rPr>
          <w:rStyle w:val="c3"/>
          <w:color w:val="000000"/>
          <w:sz w:val="24"/>
          <w:szCs w:val="24"/>
        </w:rPr>
        <w:t xml:space="preserve"> до конца преобразований.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0"/>
          <w:color w:val="000000"/>
          <w:sz w:val="24"/>
          <w:szCs w:val="24"/>
        </w:rPr>
        <w:t> 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- За грамматические ошибки оценка не снижается.</w:t>
      </w:r>
    </w:p>
    <w:p w:rsidR="00FF4EC4" w:rsidRPr="001E68A4" w:rsidRDefault="00FF4EC4" w:rsidP="00FF4EC4">
      <w:pPr>
        <w:shd w:val="clear" w:color="auto" w:fill="FFFFFF"/>
        <w:spacing w:line="360" w:lineRule="auto"/>
        <w:ind w:firstLine="150"/>
        <w:rPr>
          <w:rFonts w:ascii="Arial" w:hAnsi="Arial" w:cs="Arial"/>
          <w:color w:val="000000"/>
          <w:sz w:val="24"/>
          <w:szCs w:val="24"/>
        </w:rPr>
      </w:pPr>
      <w:r w:rsidRPr="001E68A4">
        <w:rPr>
          <w:rStyle w:val="c3"/>
          <w:color w:val="000000"/>
          <w:sz w:val="24"/>
          <w:szCs w:val="24"/>
        </w:rPr>
        <w:t>- 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FF4EC4" w:rsidRPr="00EC2621" w:rsidRDefault="00FF4EC4" w:rsidP="00FF4EC4">
      <w:pPr>
        <w:jc w:val="center"/>
        <w:rPr>
          <w:sz w:val="24"/>
          <w:szCs w:val="24"/>
        </w:rPr>
      </w:pPr>
      <w:r w:rsidRPr="00EC2621">
        <w:rPr>
          <w:b/>
          <w:sz w:val="24"/>
          <w:szCs w:val="24"/>
          <w:u w:val="single"/>
        </w:rPr>
        <w:t>Контрольные работы по математике (3 класс)</w:t>
      </w:r>
    </w:p>
    <w:p w:rsidR="00FF4EC4" w:rsidRDefault="00FF4EC4" w:rsidP="00FF4EC4">
      <w:pPr>
        <w:spacing w:line="234" w:lineRule="auto"/>
        <w:ind w:right="820"/>
        <w:rPr>
          <w:sz w:val="24"/>
          <w:szCs w:val="24"/>
        </w:rPr>
      </w:pPr>
      <w:r w:rsidRPr="00EC2621">
        <w:rPr>
          <w:sz w:val="24"/>
          <w:szCs w:val="24"/>
        </w:rPr>
        <w:t>Проверка знаний учащихся 3 классов по математике проводится в форме контрольной работы.</w:t>
      </w:r>
      <w:bookmarkStart w:id="0" w:name="page132"/>
      <w:bookmarkEnd w:id="0"/>
      <w:r w:rsidRPr="00EC2621">
        <w:rPr>
          <w:sz w:val="24"/>
          <w:szCs w:val="24"/>
        </w:rPr>
        <w:t xml:space="preserve"> Содержание представленного материала соответствует программе по математике УМК «Школа России» для 3 </w:t>
      </w:r>
      <w:proofErr w:type="gramStart"/>
      <w:r w:rsidRPr="00EC2621">
        <w:rPr>
          <w:sz w:val="24"/>
          <w:szCs w:val="24"/>
        </w:rPr>
        <w:t>класса  М.</w:t>
      </w:r>
      <w:proofErr w:type="gramEnd"/>
      <w:r w:rsidRPr="00EC2621">
        <w:rPr>
          <w:sz w:val="24"/>
          <w:szCs w:val="24"/>
        </w:rPr>
        <w:t xml:space="preserve"> «Просвещение», 201</w:t>
      </w:r>
      <w:r>
        <w:rPr>
          <w:sz w:val="24"/>
          <w:szCs w:val="24"/>
        </w:rPr>
        <w:t>3</w:t>
      </w:r>
      <w:r w:rsidRPr="00EC2621">
        <w:rPr>
          <w:sz w:val="24"/>
          <w:szCs w:val="24"/>
        </w:rPr>
        <w:t>г., под редакцией Моро М.И., Бантовой М.А.  Данные контрольные работы соответствуют баз</w:t>
      </w:r>
      <w:r>
        <w:rPr>
          <w:sz w:val="24"/>
          <w:szCs w:val="24"/>
        </w:rPr>
        <w:t>овому уровню обучения и учитываю</w:t>
      </w:r>
      <w:r w:rsidRPr="00EC2621">
        <w:rPr>
          <w:sz w:val="24"/>
          <w:szCs w:val="24"/>
        </w:rPr>
        <w:t>т специфику предмета.</w:t>
      </w:r>
    </w:p>
    <w:p w:rsidR="001E68A4" w:rsidRDefault="001E68A4" w:rsidP="004A2151">
      <w:pPr>
        <w:jc w:val="center"/>
        <w:rPr>
          <w:b/>
          <w:sz w:val="24"/>
          <w:szCs w:val="24"/>
        </w:rPr>
      </w:pPr>
    </w:p>
    <w:p w:rsidR="001E68A4" w:rsidRDefault="001E68A4" w:rsidP="004A2151">
      <w:pPr>
        <w:jc w:val="center"/>
        <w:rPr>
          <w:b/>
          <w:sz w:val="24"/>
          <w:szCs w:val="24"/>
        </w:rPr>
      </w:pPr>
    </w:p>
    <w:p w:rsidR="001E68A4" w:rsidRDefault="001E68A4" w:rsidP="004A2151">
      <w:pPr>
        <w:jc w:val="center"/>
        <w:rPr>
          <w:b/>
          <w:sz w:val="24"/>
          <w:szCs w:val="24"/>
        </w:rPr>
      </w:pPr>
    </w:p>
    <w:p w:rsidR="001E68A4" w:rsidRDefault="001E68A4" w:rsidP="004A2151">
      <w:pPr>
        <w:jc w:val="center"/>
        <w:rPr>
          <w:b/>
          <w:sz w:val="24"/>
          <w:szCs w:val="24"/>
        </w:rPr>
      </w:pPr>
    </w:p>
    <w:p w:rsidR="004A2151" w:rsidRDefault="000C07B9" w:rsidP="004A2151">
      <w:pPr>
        <w:jc w:val="center"/>
        <w:rPr>
          <w:b/>
          <w:sz w:val="24"/>
          <w:szCs w:val="24"/>
        </w:rPr>
      </w:pPr>
      <w:bookmarkStart w:id="1" w:name="_GoBack"/>
      <w:bookmarkEnd w:id="1"/>
      <w:r>
        <w:rPr>
          <w:b/>
          <w:sz w:val="24"/>
          <w:szCs w:val="24"/>
        </w:rPr>
        <w:lastRenderedPageBreak/>
        <w:t>Контрольные работы по математике, 3 класс («Школа России»)</w:t>
      </w:r>
    </w:p>
    <w:p w:rsidR="001A3457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1A3457">
        <w:rPr>
          <w:b/>
          <w:sz w:val="24"/>
          <w:szCs w:val="24"/>
        </w:rPr>
        <w:t xml:space="preserve">ходная </w:t>
      </w:r>
      <w:proofErr w:type="spellStart"/>
      <w:r w:rsidR="001A3457">
        <w:rPr>
          <w:b/>
          <w:sz w:val="24"/>
          <w:szCs w:val="24"/>
        </w:rPr>
        <w:t>к.р</w:t>
      </w:r>
      <w:proofErr w:type="spellEnd"/>
      <w:r w:rsidR="001A345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:rsidR="004A2151" w:rsidRPr="009F1A5C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Реши задачи: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>Под одной яблоней было 14 яблок, под другой-23 яблока. Ёжик утащил 12 яблок. Сколько яблок осталось?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 xml:space="preserve"> Длина одного отрезка </w:t>
      </w:r>
      <w:smartTag w:uri="urn:schemas-microsoft-com:office:smarttags" w:element="metricconverter">
        <w:smartTagPr>
          <w:attr w:name="ProductID" w:val="5 см"/>
        </w:smartTagPr>
        <w:r w:rsidRPr="00267823">
          <w:rPr>
            <w:sz w:val="24"/>
            <w:szCs w:val="24"/>
          </w:rPr>
          <w:t>5 см</w:t>
        </w:r>
      </w:smartTag>
      <w:r w:rsidRPr="00267823">
        <w:rPr>
          <w:sz w:val="24"/>
          <w:szCs w:val="24"/>
        </w:rPr>
        <w:t xml:space="preserve">, а другого </w:t>
      </w:r>
      <w:smartTag w:uri="urn:schemas-microsoft-com:office:smarttags" w:element="metricconverter">
        <w:smartTagPr>
          <w:attr w:name="ProductID" w:val="12 см"/>
        </w:smartTagPr>
        <w:r w:rsidRPr="00267823">
          <w:rPr>
            <w:sz w:val="24"/>
            <w:szCs w:val="24"/>
          </w:rPr>
          <w:t>12 см</w:t>
        </w:r>
      </w:smartTag>
      <w:r w:rsidRPr="00267823">
        <w:rPr>
          <w:sz w:val="24"/>
          <w:szCs w:val="24"/>
        </w:rPr>
        <w:t>. На сколько сантиметров длина второго отрезка больше, чем длина первого?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Реши примеры, записывая их столбиком: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93-15=                                   80-24=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48+19=                                  16+84=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62-37=                                   34+17=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Реши уравнение: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65-х=58       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>Сравни: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28+7…41-7                             </w:t>
      </w:r>
      <w:smartTag w:uri="urn:schemas-microsoft-com:office:smarttags" w:element="metricconverter">
        <w:smartTagPr>
          <w:attr w:name="ProductID" w:val="4 см"/>
        </w:smartTagPr>
        <w:r w:rsidRPr="00267823">
          <w:rPr>
            <w:sz w:val="24"/>
            <w:szCs w:val="24"/>
          </w:rPr>
          <w:t>4 см</w:t>
        </w:r>
      </w:smartTag>
      <w:r w:rsidRPr="00267823">
        <w:rPr>
          <w:sz w:val="24"/>
          <w:szCs w:val="24"/>
        </w:rPr>
        <w:t xml:space="preserve"> 2 мм…40мм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7+7+7…7+7                            </w:t>
      </w:r>
      <w:smartTag w:uri="urn:schemas-microsoft-com:office:smarttags" w:element="metricconverter">
        <w:smartTagPr>
          <w:attr w:name="ProductID" w:val="3 см"/>
        </w:smartTagPr>
        <w:r w:rsidRPr="00267823">
          <w:rPr>
            <w:sz w:val="24"/>
            <w:szCs w:val="24"/>
          </w:rPr>
          <w:t>3 см</w:t>
        </w:r>
      </w:smartTag>
      <w:r w:rsidRPr="00267823">
        <w:rPr>
          <w:sz w:val="24"/>
          <w:szCs w:val="24"/>
        </w:rPr>
        <w:t xml:space="preserve"> 6 мм…4 см</w:t>
      </w:r>
    </w:p>
    <w:p w:rsidR="004A2151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6*</w:t>
      </w:r>
      <w:r>
        <w:rPr>
          <w:b/>
          <w:sz w:val="24"/>
          <w:szCs w:val="24"/>
        </w:rPr>
        <w:t>.</w:t>
      </w:r>
      <w:r w:rsidRPr="00267823">
        <w:rPr>
          <w:sz w:val="24"/>
          <w:szCs w:val="24"/>
        </w:rPr>
        <w:t xml:space="preserve"> В болоте жила- была лягушка Квакушка и ее мама. На обед мама съедала 16 комариков, а Квакушка на 7 меньше, на ужин мама съедала 15 комариков, а Квакушка на 5 меньше. Сколько комаров нужно лягушкам, если они не завтракают?</w:t>
      </w:r>
    </w:p>
    <w:p w:rsidR="004A2151" w:rsidRDefault="004A2151" w:rsidP="004A2151">
      <w:pPr>
        <w:jc w:val="center"/>
        <w:rPr>
          <w:sz w:val="24"/>
          <w:szCs w:val="24"/>
        </w:rPr>
      </w:pP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 w:rsidRPr="009F1A5C">
        <w:rPr>
          <w:b/>
          <w:sz w:val="24"/>
          <w:szCs w:val="24"/>
        </w:rPr>
        <w:t>Вариант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Реши задачи: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>В магазин в первый день прислали 45 курток, а во второй 35 курток. Продали 29</w:t>
      </w:r>
      <w:r>
        <w:rPr>
          <w:sz w:val="24"/>
          <w:szCs w:val="24"/>
        </w:rPr>
        <w:t xml:space="preserve"> </w:t>
      </w:r>
      <w:r w:rsidRPr="00267823">
        <w:rPr>
          <w:sz w:val="24"/>
          <w:szCs w:val="24"/>
        </w:rPr>
        <w:t>курток. Сколько курток осталось продать?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 xml:space="preserve"> Длина одного куска проволоки  </w:t>
      </w:r>
      <w:smartTag w:uri="urn:schemas-microsoft-com:office:smarttags" w:element="metricconverter">
        <w:smartTagPr>
          <w:attr w:name="ProductID" w:val="8 м"/>
        </w:smartTagPr>
        <w:r w:rsidRPr="00267823">
          <w:rPr>
            <w:sz w:val="24"/>
            <w:szCs w:val="24"/>
          </w:rPr>
          <w:t>8 м</w:t>
        </w:r>
      </w:smartTag>
      <w:r w:rsidRPr="00267823">
        <w:rPr>
          <w:sz w:val="24"/>
          <w:szCs w:val="24"/>
        </w:rPr>
        <w:t xml:space="preserve">, а другого </w:t>
      </w:r>
      <w:smartTag w:uri="urn:schemas-microsoft-com:office:smarttags" w:element="metricconverter">
        <w:smartTagPr>
          <w:attr w:name="ProductID" w:val="17 м"/>
        </w:smartTagPr>
        <w:r w:rsidRPr="00267823">
          <w:rPr>
            <w:sz w:val="24"/>
            <w:szCs w:val="24"/>
          </w:rPr>
          <w:t>17 м</w:t>
        </w:r>
      </w:smartTag>
      <w:r w:rsidRPr="00267823">
        <w:rPr>
          <w:sz w:val="24"/>
          <w:szCs w:val="24"/>
        </w:rPr>
        <w:t>. На сколько метров длина второго куска больше, чем длина первого?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Реши примеры, записывая их столбиком: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52-27=                                         70-18=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48+36=                                        37+63=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94-69=                                         66+</w:t>
      </w:r>
      <w:r>
        <w:rPr>
          <w:sz w:val="24"/>
          <w:szCs w:val="24"/>
        </w:rPr>
        <w:t>2</w:t>
      </w:r>
      <w:r w:rsidRPr="00267823">
        <w:rPr>
          <w:sz w:val="24"/>
          <w:szCs w:val="24"/>
        </w:rPr>
        <w:t xml:space="preserve">8= 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Реши уравнение: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х-14=50       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>Сравни: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31-5…19+8                       5см1мм…50мм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9+9…9+9+9                     2см8мм…3см</w:t>
      </w:r>
    </w:p>
    <w:p w:rsidR="004A2151" w:rsidRPr="006660BC" w:rsidRDefault="004A2151" w:rsidP="006660BC">
      <w:pPr>
        <w:rPr>
          <w:sz w:val="24"/>
          <w:szCs w:val="24"/>
        </w:rPr>
      </w:pPr>
      <w:r w:rsidRPr="00942A93">
        <w:rPr>
          <w:b/>
          <w:sz w:val="24"/>
          <w:szCs w:val="24"/>
        </w:rPr>
        <w:t>6*</w:t>
      </w:r>
      <w:r w:rsidRPr="00267823">
        <w:rPr>
          <w:sz w:val="24"/>
          <w:szCs w:val="24"/>
        </w:rPr>
        <w:t xml:space="preserve"> Мышка</w:t>
      </w:r>
      <w:r>
        <w:rPr>
          <w:sz w:val="24"/>
          <w:szCs w:val="24"/>
        </w:rPr>
        <w:t xml:space="preserve"> </w:t>
      </w:r>
      <w:r w:rsidRPr="00267823">
        <w:rPr>
          <w:sz w:val="24"/>
          <w:szCs w:val="24"/>
        </w:rPr>
        <w:t>- норушка и 2 ля</w:t>
      </w:r>
      <w:r>
        <w:rPr>
          <w:sz w:val="24"/>
          <w:szCs w:val="24"/>
        </w:rPr>
        <w:t>гушки-квакушки весят столько же</w:t>
      </w:r>
      <w:r w:rsidRPr="0026782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67823">
        <w:rPr>
          <w:sz w:val="24"/>
          <w:szCs w:val="24"/>
        </w:rPr>
        <w:t>сколько 2 мышки-норушки и одна лягушка квакушка.</w:t>
      </w:r>
      <w:r w:rsidR="006660BC">
        <w:rPr>
          <w:sz w:val="24"/>
          <w:szCs w:val="24"/>
        </w:rPr>
        <w:t xml:space="preserve"> Кто тяжелей: мышка или лягушка</w:t>
      </w: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Pr="00267823" w:rsidRDefault="004A2151" w:rsidP="004A2151">
      <w:pPr>
        <w:jc w:val="center"/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№2</w:t>
      </w:r>
      <w:r>
        <w:rPr>
          <w:b/>
          <w:sz w:val="24"/>
          <w:szCs w:val="24"/>
        </w:rPr>
        <w:t xml:space="preserve"> </w:t>
      </w:r>
      <w:r w:rsidRPr="00267823">
        <w:rPr>
          <w:b/>
          <w:sz w:val="24"/>
          <w:szCs w:val="24"/>
        </w:rPr>
        <w:t>по теме «Умножение и деление»</w:t>
      </w:r>
    </w:p>
    <w:p w:rsidR="004A2151" w:rsidRPr="009F1A5C" w:rsidRDefault="004A2151" w:rsidP="004A2151">
      <w:pPr>
        <w:jc w:val="center"/>
        <w:rPr>
          <w:b/>
          <w:sz w:val="24"/>
          <w:szCs w:val="24"/>
          <w:lang w:val="en-US"/>
        </w:rPr>
      </w:pPr>
      <w:r w:rsidRPr="009F1A5C">
        <w:rPr>
          <w:b/>
          <w:sz w:val="24"/>
          <w:szCs w:val="24"/>
        </w:rPr>
        <w:t xml:space="preserve">Вариант </w:t>
      </w:r>
      <w:r w:rsidRPr="009F1A5C"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numPr>
          <w:ilvl w:val="0"/>
          <w:numId w:val="8"/>
        </w:numPr>
        <w:suppressAutoHyphens w:val="0"/>
        <w:jc w:val="left"/>
        <w:rPr>
          <w:sz w:val="24"/>
          <w:szCs w:val="24"/>
        </w:rPr>
      </w:pPr>
      <w:r w:rsidRPr="00267823">
        <w:rPr>
          <w:sz w:val="24"/>
          <w:szCs w:val="24"/>
        </w:rPr>
        <w:t>Реши задачу:</w:t>
      </w:r>
    </w:p>
    <w:p w:rsidR="004A215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Девочка прочитала в первый день 16 страниц, а во второй -14. после этого ей осталось прочитать 18 страниц. Сколько всего страниц в этой книге?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</w:p>
    <w:p w:rsidR="004A2151" w:rsidRPr="00267823" w:rsidRDefault="004A2151" w:rsidP="004A2151">
      <w:pPr>
        <w:numPr>
          <w:ilvl w:val="0"/>
          <w:numId w:val="8"/>
        </w:numPr>
        <w:suppressAutoHyphens w:val="0"/>
        <w:jc w:val="left"/>
        <w:rPr>
          <w:sz w:val="24"/>
          <w:szCs w:val="24"/>
        </w:rPr>
      </w:pPr>
      <w:r w:rsidRPr="00267823">
        <w:rPr>
          <w:sz w:val="24"/>
          <w:szCs w:val="24"/>
        </w:rPr>
        <w:t>Реши задачу:</w:t>
      </w:r>
    </w:p>
    <w:p w:rsidR="004A215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 xml:space="preserve">Карандаш стоит 3 рубля. Сколько стоят 9 таких карандашей? 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</w:p>
    <w:p w:rsidR="004A2151" w:rsidRPr="00267823" w:rsidRDefault="004A2151" w:rsidP="004A2151">
      <w:pPr>
        <w:numPr>
          <w:ilvl w:val="0"/>
          <w:numId w:val="8"/>
        </w:numPr>
        <w:suppressAutoHyphens w:val="0"/>
        <w:jc w:val="left"/>
        <w:rPr>
          <w:sz w:val="24"/>
          <w:szCs w:val="24"/>
        </w:rPr>
      </w:pPr>
      <w:r w:rsidRPr="00267823">
        <w:rPr>
          <w:sz w:val="24"/>
          <w:szCs w:val="24"/>
        </w:rPr>
        <w:t>Реши примеры: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(17-8)∙ 2=            9∙  4=                      21: 3=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(21-6): 3=            8∙ 3=                       36 :4=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18: 6 ∙3=              7∙ 2=                       16 :2=</w:t>
      </w:r>
    </w:p>
    <w:p w:rsidR="004A215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8∙ 3 -5=               4∙ 6=                        20:4=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</w:p>
    <w:p w:rsidR="004A2151" w:rsidRPr="00267823" w:rsidRDefault="004A2151" w:rsidP="004A2151">
      <w:pPr>
        <w:numPr>
          <w:ilvl w:val="0"/>
          <w:numId w:val="8"/>
        </w:numPr>
        <w:suppressAutoHyphens w:val="0"/>
        <w:jc w:val="left"/>
        <w:rPr>
          <w:sz w:val="24"/>
          <w:szCs w:val="24"/>
        </w:rPr>
      </w:pPr>
      <w:r w:rsidRPr="00267823">
        <w:rPr>
          <w:sz w:val="24"/>
          <w:szCs w:val="24"/>
        </w:rPr>
        <w:t>Сравни:</w:t>
      </w:r>
    </w:p>
    <w:p w:rsidR="004A215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33+12…12+39                                7+7+7+7….7∙ 3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</w:p>
    <w:p w:rsidR="004A2151" w:rsidRPr="00537E06" w:rsidRDefault="004A2151" w:rsidP="004A2151">
      <w:pPr>
        <w:numPr>
          <w:ilvl w:val="0"/>
          <w:numId w:val="8"/>
        </w:numPr>
        <w:suppressAutoHyphens w:val="0"/>
        <w:jc w:val="left"/>
        <w:rPr>
          <w:sz w:val="24"/>
          <w:szCs w:val="24"/>
        </w:rPr>
      </w:pPr>
      <w:r w:rsidRPr="00267823">
        <w:rPr>
          <w:sz w:val="24"/>
          <w:szCs w:val="24"/>
        </w:rPr>
        <w:t xml:space="preserve">Найди периметр прямоугольника со сторонами </w:t>
      </w:r>
      <w:smartTag w:uri="urn:schemas-microsoft-com:office:smarttags" w:element="metricconverter">
        <w:smartTagPr>
          <w:attr w:name="ProductID" w:val="4 см"/>
        </w:smartTagPr>
        <w:r w:rsidRPr="00267823">
          <w:rPr>
            <w:sz w:val="24"/>
            <w:szCs w:val="24"/>
          </w:rPr>
          <w:t>4 см</w:t>
        </w:r>
      </w:smartTag>
      <w:r w:rsidRPr="00267823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267823">
          <w:rPr>
            <w:sz w:val="24"/>
            <w:szCs w:val="24"/>
          </w:rPr>
          <w:t>2 см</w:t>
        </w:r>
      </w:smartTag>
      <w:r w:rsidRPr="00267823">
        <w:rPr>
          <w:sz w:val="24"/>
          <w:szCs w:val="24"/>
        </w:rPr>
        <w:t>.</w:t>
      </w:r>
      <w:r w:rsidRPr="00537E06">
        <w:rPr>
          <w:b/>
          <w:sz w:val="24"/>
          <w:szCs w:val="24"/>
        </w:rPr>
        <w:t xml:space="preserve"> </w:t>
      </w:r>
    </w:p>
    <w:p w:rsidR="004A2151" w:rsidRDefault="004A2151" w:rsidP="004A2151">
      <w:pPr>
        <w:ind w:firstLine="0"/>
        <w:rPr>
          <w:sz w:val="24"/>
          <w:szCs w:val="24"/>
        </w:rPr>
      </w:pP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 w:rsidRPr="009F1A5C">
        <w:rPr>
          <w:b/>
          <w:sz w:val="24"/>
          <w:szCs w:val="24"/>
        </w:rPr>
        <w:t xml:space="preserve">Вариант </w:t>
      </w:r>
      <w:r w:rsidRPr="009F1A5C"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576DFB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>Реши задачу: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В первый день школьники окопали 18 деревьев, во второй-12 деревьев. После этого им осталось окопать 14 деревьев. Сколько деревьев было нужно окопать школьникам?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576DFB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>Реши задачу: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 xml:space="preserve">В пакете </w:t>
      </w:r>
      <w:smartTag w:uri="urn:schemas-microsoft-com:office:smarttags" w:element="metricconverter">
        <w:smartTagPr>
          <w:attr w:name="ProductID" w:val="7 кг"/>
        </w:smartTagPr>
        <w:r w:rsidRPr="00267823">
          <w:rPr>
            <w:sz w:val="24"/>
            <w:szCs w:val="24"/>
          </w:rPr>
          <w:t>7 кг</w:t>
        </w:r>
      </w:smartTag>
      <w:r w:rsidRPr="00267823">
        <w:rPr>
          <w:sz w:val="24"/>
          <w:szCs w:val="24"/>
        </w:rPr>
        <w:t xml:space="preserve"> картофеля. Сколько килограмм картофеля в трёх таких пакетах?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576DFB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>Реши примеры: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>
        <w:rPr>
          <w:sz w:val="24"/>
          <w:szCs w:val="24"/>
        </w:rPr>
        <w:t>(24-6)</w:t>
      </w:r>
      <w:r w:rsidRPr="00267823">
        <w:rPr>
          <w:sz w:val="24"/>
          <w:szCs w:val="24"/>
        </w:rPr>
        <w:t>: 2=            6∙  4=                      24: 3=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(15-8) ∙3=             9∙ 3=                       32 :4=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12: 6 ∙9=               8∙ 2=                       18 :2=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7∙ 3 -12=               4∙ 7=                       28 :4=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576DFB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>Сравни: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>46+14…15+46                                5+5+5+5….5∙ 3</w:t>
      </w:r>
    </w:p>
    <w:p w:rsidR="004A2151" w:rsidRPr="00CC79D1" w:rsidRDefault="004A2151" w:rsidP="004A2151">
      <w:pPr>
        <w:ind w:left="360"/>
        <w:rPr>
          <w:sz w:val="24"/>
          <w:szCs w:val="24"/>
        </w:rPr>
      </w:pPr>
    </w:p>
    <w:p w:rsidR="004A2151" w:rsidRDefault="004A2151" w:rsidP="006660BC">
      <w:pPr>
        <w:ind w:left="360"/>
        <w:rPr>
          <w:sz w:val="24"/>
          <w:szCs w:val="24"/>
        </w:rPr>
      </w:pPr>
      <w:r w:rsidRPr="00576DFB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Найди периметр прямоугольника со сторонами </w:t>
      </w:r>
      <w:smartTag w:uri="urn:schemas-microsoft-com:office:smarttags" w:element="metricconverter">
        <w:smartTagPr>
          <w:attr w:name="ProductID" w:val="5 см"/>
        </w:smartTagPr>
        <w:r w:rsidRPr="00267823">
          <w:rPr>
            <w:sz w:val="24"/>
            <w:szCs w:val="24"/>
          </w:rPr>
          <w:t>5 см</w:t>
        </w:r>
      </w:smartTag>
      <w:r w:rsidR="006660BC">
        <w:rPr>
          <w:sz w:val="24"/>
          <w:szCs w:val="24"/>
        </w:rPr>
        <w:t xml:space="preserve"> и 3с</w:t>
      </w:r>
    </w:p>
    <w:p w:rsidR="004A2151" w:rsidRPr="00267823" w:rsidRDefault="004A2151" w:rsidP="004A2151">
      <w:pPr>
        <w:ind w:firstLine="0"/>
        <w:jc w:val="center"/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№3 по теме «Умножение на 2-6. Решение задач»</w:t>
      </w: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 w:rsidRPr="009F1A5C">
        <w:rPr>
          <w:b/>
          <w:sz w:val="24"/>
          <w:szCs w:val="24"/>
        </w:rPr>
        <w:t xml:space="preserve">Вариант </w:t>
      </w:r>
      <w:r w:rsidRPr="009F1A5C"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D12C5C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>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Цветочница посадила 9 гвоздик, а роз в 3 раза больше. Сколько всего цветов посадила цветочница?</w:t>
      </w:r>
    </w:p>
    <w:p w:rsidR="004A2151" w:rsidRPr="00267823" w:rsidRDefault="004A2151" w:rsidP="004A2151">
      <w:pPr>
        <w:rPr>
          <w:sz w:val="24"/>
          <w:szCs w:val="24"/>
        </w:rPr>
      </w:pPr>
      <w:r w:rsidRPr="00D12C5C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 xml:space="preserve"> Реши задачу: 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В бассейн пришли 6 взрослых человек и 24 ребёнка. Во сколько раз детей было больше, чем взрослых?</w:t>
      </w:r>
    </w:p>
    <w:p w:rsidR="004A2151" w:rsidRPr="00267823" w:rsidRDefault="004A2151" w:rsidP="004A2151">
      <w:pPr>
        <w:rPr>
          <w:sz w:val="24"/>
          <w:szCs w:val="24"/>
        </w:rPr>
      </w:pPr>
      <w:r w:rsidRPr="00D12C5C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Реши примеры: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54: 6∙ 4=                             45: 5 ∙ 3=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24: 4 ∙ 5=                            18: 2 ∙  4=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27: 3 ∙ 5=                            15: 3 ∙ 7=</w:t>
      </w:r>
    </w:p>
    <w:p w:rsidR="004A2151" w:rsidRPr="00267823" w:rsidRDefault="004A2151" w:rsidP="004A2151">
      <w:pPr>
        <w:rPr>
          <w:sz w:val="24"/>
          <w:szCs w:val="24"/>
        </w:rPr>
      </w:pPr>
      <w:r w:rsidRPr="00D12C5C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Обозначь порядок действий и реши: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 90 – 6 ∙ 6 +</w:t>
      </w:r>
      <w:r>
        <w:rPr>
          <w:sz w:val="24"/>
          <w:szCs w:val="24"/>
        </w:rPr>
        <w:t xml:space="preserve"> </w:t>
      </w:r>
      <w:r w:rsidRPr="00267823">
        <w:rPr>
          <w:sz w:val="24"/>
          <w:szCs w:val="24"/>
        </w:rPr>
        <w:t>29=               5 ∙ (62-53)=                    (40-39) ∙ (6 ∙ 9)=</w:t>
      </w:r>
    </w:p>
    <w:p w:rsidR="004A2151" w:rsidRPr="00267823" w:rsidRDefault="004A2151" w:rsidP="004A2151">
      <w:pPr>
        <w:rPr>
          <w:sz w:val="24"/>
          <w:szCs w:val="24"/>
        </w:rPr>
      </w:pPr>
      <w:r w:rsidRPr="00D12C5C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Начерти квадрат со стороной </w:t>
      </w:r>
      <w:smartTag w:uri="urn:schemas-microsoft-com:office:smarttags" w:element="metricconverter">
        <w:smartTagPr>
          <w:attr w:name="ProductID" w:val="4 см"/>
        </w:smartTagPr>
        <w:r w:rsidRPr="00267823">
          <w:rPr>
            <w:sz w:val="24"/>
            <w:szCs w:val="24"/>
          </w:rPr>
          <w:t>4 см</w:t>
        </w:r>
      </w:smartTag>
      <w:r w:rsidRPr="00267823">
        <w:rPr>
          <w:sz w:val="24"/>
          <w:szCs w:val="24"/>
        </w:rPr>
        <w:t>. Найди его периметр.</w:t>
      </w:r>
    </w:p>
    <w:p w:rsidR="004A2151" w:rsidRPr="00CC79D1" w:rsidRDefault="004A2151" w:rsidP="004A2151">
      <w:pPr>
        <w:rPr>
          <w:sz w:val="24"/>
          <w:szCs w:val="24"/>
        </w:rPr>
      </w:pPr>
      <w:r w:rsidRPr="00D12C5C">
        <w:rPr>
          <w:b/>
          <w:sz w:val="24"/>
          <w:szCs w:val="24"/>
        </w:rPr>
        <w:t>6*.</w:t>
      </w:r>
      <w:r w:rsidRPr="00267823">
        <w:rPr>
          <w:sz w:val="24"/>
          <w:szCs w:val="24"/>
        </w:rPr>
        <w:t xml:space="preserve"> Курочка Ряба снесла несколько золотых яиц. Дед с бабой</w:t>
      </w:r>
      <w:r>
        <w:rPr>
          <w:sz w:val="24"/>
          <w:szCs w:val="24"/>
        </w:rPr>
        <w:t xml:space="preserve"> стали их делить. Дед говорит: «</w:t>
      </w:r>
      <w:r w:rsidRPr="00267823">
        <w:rPr>
          <w:sz w:val="24"/>
          <w:szCs w:val="24"/>
        </w:rPr>
        <w:t>Если мы возьмём по 3 яичка, то одно останется». А баба ответила «Если  захотим по 4 , то одного не хватит». Сколько яиц снесла курочка Ряба?</w:t>
      </w:r>
    </w:p>
    <w:p w:rsidR="004A2151" w:rsidRPr="00CC79D1" w:rsidRDefault="004A2151" w:rsidP="004A2151">
      <w:pPr>
        <w:rPr>
          <w:sz w:val="24"/>
          <w:szCs w:val="24"/>
        </w:rPr>
      </w:pPr>
    </w:p>
    <w:p w:rsidR="004A2151" w:rsidRPr="00CC79D1" w:rsidRDefault="004A2151" w:rsidP="004A2151">
      <w:pPr>
        <w:ind w:firstLine="0"/>
        <w:rPr>
          <w:sz w:val="24"/>
          <w:szCs w:val="24"/>
        </w:rPr>
      </w:pPr>
    </w:p>
    <w:p w:rsidR="004A2151" w:rsidRDefault="004A2151" w:rsidP="004A2151">
      <w:pPr>
        <w:jc w:val="center"/>
        <w:rPr>
          <w:b/>
          <w:sz w:val="24"/>
          <w:szCs w:val="24"/>
        </w:rPr>
      </w:pP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  <w:r w:rsidRPr="007426ED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>Реши задачу:</w:t>
      </w:r>
    </w:p>
    <w:p w:rsidR="004A2151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На пляже загорало 8 детей, а взрослых в 3 раза больше. Сколько всего человек загорало на пляже?</w:t>
      </w:r>
    </w:p>
    <w:p w:rsidR="004A2151" w:rsidRPr="00267823" w:rsidRDefault="004A2151" w:rsidP="004A2151">
      <w:pPr>
        <w:rPr>
          <w:sz w:val="24"/>
          <w:szCs w:val="24"/>
        </w:rPr>
      </w:pPr>
    </w:p>
    <w:p w:rsidR="004A2151" w:rsidRPr="00267823" w:rsidRDefault="004A2151" w:rsidP="004A2151">
      <w:pPr>
        <w:rPr>
          <w:sz w:val="24"/>
          <w:szCs w:val="24"/>
        </w:rPr>
      </w:pPr>
      <w:r w:rsidRPr="007426ED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 xml:space="preserve"> Реши задачу:</w:t>
      </w:r>
    </w:p>
    <w:p w:rsidR="004A2151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На грядке посадили 6 гвоздик и 3</w:t>
      </w:r>
      <w:r>
        <w:rPr>
          <w:sz w:val="24"/>
          <w:szCs w:val="24"/>
        </w:rPr>
        <w:t>6</w:t>
      </w:r>
      <w:r w:rsidRPr="00267823">
        <w:rPr>
          <w:sz w:val="24"/>
          <w:szCs w:val="24"/>
        </w:rPr>
        <w:t xml:space="preserve"> роз. Во сколько раз гвоздик меньше, чем роз? </w:t>
      </w:r>
    </w:p>
    <w:p w:rsidR="004A2151" w:rsidRDefault="004A2151" w:rsidP="004A2151">
      <w:pPr>
        <w:rPr>
          <w:sz w:val="24"/>
          <w:szCs w:val="24"/>
        </w:rPr>
      </w:pPr>
    </w:p>
    <w:p w:rsidR="004A2151" w:rsidRPr="00267823" w:rsidRDefault="004A2151" w:rsidP="004A2151">
      <w:pPr>
        <w:rPr>
          <w:sz w:val="24"/>
          <w:szCs w:val="24"/>
        </w:rPr>
      </w:pPr>
      <w:r w:rsidRPr="007426ED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Реши примеры: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48: 6∙ 4=                             25: 5 ∙ 3=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28 : 4 ∙ 5=                           16: 2 ∙  5=</w:t>
      </w:r>
    </w:p>
    <w:p w:rsidR="004A2151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21: 3 ∙ 4=                            18: 3 ∙ 7=</w:t>
      </w:r>
    </w:p>
    <w:p w:rsidR="004A2151" w:rsidRPr="00267823" w:rsidRDefault="004A2151" w:rsidP="004A2151">
      <w:pPr>
        <w:rPr>
          <w:sz w:val="24"/>
          <w:szCs w:val="24"/>
        </w:rPr>
      </w:pPr>
    </w:p>
    <w:p w:rsidR="004A2151" w:rsidRPr="00267823" w:rsidRDefault="004A2151" w:rsidP="004A2151">
      <w:pPr>
        <w:rPr>
          <w:sz w:val="24"/>
          <w:szCs w:val="24"/>
        </w:rPr>
      </w:pPr>
      <w:r w:rsidRPr="007426ED">
        <w:rPr>
          <w:b/>
          <w:sz w:val="24"/>
          <w:szCs w:val="24"/>
        </w:rPr>
        <w:t>4</w:t>
      </w:r>
      <w:r w:rsidRPr="00267823">
        <w:rPr>
          <w:sz w:val="24"/>
          <w:szCs w:val="24"/>
        </w:rPr>
        <w:t>. Обозначь порядок действий и реши:</w:t>
      </w:r>
    </w:p>
    <w:p w:rsidR="004A2151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 80 – 7 ∙ 6 +29=               4 ∙ (62-53)=                    (40-39) ∙ (5 ∙ 9)=</w:t>
      </w:r>
    </w:p>
    <w:p w:rsidR="004A2151" w:rsidRPr="00267823" w:rsidRDefault="004A2151" w:rsidP="004A2151">
      <w:pPr>
        <w:rPr>
          <w:sz w:val="24"/>
          <w:szCs w:val="24"/>
        </w:rPr>
      </w:pPr>
    </w:p>
    <w:p w:rsidR="004A2151" w:rsidRDefault="004A2151" w:rsidP="004A2151">
      <w:pPr>
        <w:ind w:left="360" w:firstLine="0"/>
        <w:rPr>
          <w:sz w:val="24"/>
          <w:szCs w:val="24"/>
        </w:rPr>
      </w:pPr>
      <w:r w:rsidRPr="007426ED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267823">
        <w:rPr>
          <w:sz w:val="24"/>
          <w:szCs w:val="24"/>
        </w:rPr>
        <w:t xml:space="preserve">Начерти прямоугольник со сторонами </w:t>
      </w:r>
      <w:smartTag w:uri="urn:schemas-microsoft-com:office:smarttags" w:element="metricconverter">
        <w:smartTagPr>
          <w:attr w:name="ProductID" w:val="5 см"/>
        </w:smartTagPr>
        <w:r w:rsidRPr="00267823">
          <w:rPr>
            <w:sz w:val="24"/>
            <w:szCs w:val="24"/>
          </w:rPr>
          <w:t>5 см</w:t>
        </w:r>
      </w:smartTag>
      <w:r w:rsidRPr="00267823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267823">
          <w:rPr>
            <w:sz w:val="24"/>
            <w:szCs w:val="24"/>
          </w:rPr>
          <w:t>2 см</w:t>
        </w:r>
      </w:smartTag>
      <w:r w:rsidRPr="00267823">
        <w:rPr>
          <w:sz w:val="24"/>
          <w:szCs w:val="24"/>
        </w:rPr>
        <w:t xml:space="preserve"> . Найди его периметр.</w:t>
      </w:r>
    </w:p>
    <w:p w:rsidR="004A2151" w:rsidRPr="00267823" w:rsidRDefault="004A2151" w:rsidP="004A2151">
      <w:pPr>
        <w:ind w:left="360" w:firstLine="0"/>
        <w:rPr>
          <w:sz w:val="24"/>
          <w:szCs w:val="24"/>
        </w:rPr>
      </w:pPr>
    </w:p>
    <w:p w:rsidR="004A2151" w:rsidRPr="00267823" w:rsidRDefault="004A2151" w:rsidP="004A2151">
      <w:pPr>
        <w:ind w:firstLine="0"/>
        <w:rPr>
          <w:sz w:val="24"/>
          <w:szCs w:val="24"/>
        </w:rPr>
      </w:pPr>
      <w:r w:rsidRPr="007426ED">
        <w:rPr>
          <w:b/>
          <w:sz w:val="24"/>
          <w:szCs w:val="24"/>
        </w:rPr>
        <w:t>6*.</w:t>
      </w:r>
      <w:r w:rsidRPr="00267823">
        <w:rPr>
          <w:sz w:val="24"/>
          <w:szCs w:val="24"/>
        </w:rPr>
        <w:t xml:space="preserve"> Братец Лис решил </w:t>
      </w:r>
      <w:proofErr w:type="spellStart"/>
      <w:r w:rsidRPr="00267823">
        <w:rPr>
          <w:sz w:val="24"/>
          <w:szCs w:val="24"/>
        </w:rPr>
        <w:t>утятинки</w:t>
      </w:r>
      <w:proofErr w:type="spellEnd"/>
      <w:r w:rsidRPr="00267823">
        <w:rPr>
          <w:sz w:val="24"/>
          <w:szCs w:val="24"/>
        </w:rPr>
        <w:t xml:space="preserve"> раздобыть. Подкрался к пруду и видит: плавают по воде 4 большие утки, маленьких – в 2 раза больше, 3 утицы на берегу сидят. Сколько всего уток увидел Братец Лис?</w:t>
      </w: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Pr="00267823" w:rsidRDefault="004A2151" w:rsidP="004A2151">
      <w:pPr>
        <w:ind w:firstLine="0"/>
        <w:rPr>
          <w:b/>
          <w:sz w:val="24"/>
          <w:szCs w:val="24"/>
        </w:rPr>
      </w:pPr>
    </w:p>
    <w:p w:rsidR="004A2151" w:rsidRPr="00267823" w:rsidRDefault="004A2151" w:rsidP="004A2151">
      <w:pPr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№4 по теме «Решение составных задач. Нахождение площади»</w:t>
      </w: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suppressAutoHyphens w:val="0"/>
        <w:ind w:firstLine="0"/>
        <w:jc w:val="left"/>
        <w:rPr>
          <w:sz w:val="24"/>
          <w:szCs w:val="24"/>
        </w:rPr>
      </w:pPr>
      <w:r w:rsidRPr="00FE44A3">
        <w:rPr>
          <w:b/>
          <w:sz w:val="24"/>
          <w:szCs w:val="24"/>
        </w:rPr>
        <w:t xml:space="preserve">       1.</w:t>
      </w:r>
      <w:r w:rsidRPr="00267823">
        <w:rPr>
          <w:sz w:val="24"/>
          <w:szCs w:val="24"/>
        </w:rPr>
        <w:t>Реши задачу:</w:t>
      </w:r>
    </w:p>
    <w:p w:rsidR="004A2151" w:rsidRDefault="004A2151" w:rsidP="004A2151">
      <w:pPr>
        <w:tabs>
          <w:tab w:val="num" w:pos="284"/>
        </w:tabs>
        <w:ind w:left="360" w:hanging="153"/>
        <w:rPr>
          <w:sz w:val="24"/>
          <w:szCs w:val="24"/>
        </w:rPr>
      </w:pPr>
      <w:r w:rsidRPr="00267823">
        <w:rPr>
          <w:sz w:val="24"/>
          <w:szCs w:val="24"/>
        </w:rPr>
        <w:t xml:space="preserve">В 2 пакета положили по </w:t>
      </w:r>
      <w:smartTag w:uri="urn:schemas-microsoft-com:office:smarttags" w:element="metricconverter">
        <w:smartTagPr>
          <w:attr w:name="ProductID" w:val="9 кг"/>
        </w:smartTagPr>
        <w:r w:rsidRPr="00267823">
          <w:rPr>
            <w:sz w:val="24"/>
            <w:szCs w:val="24"/>
          </w:rPr>
          <w:t>9 кг</w:t>
        </w:r>
      </w:smartTag>
      <w:r w:rsidRPr="00267823">
        <w:rPr>
          <w:sz w:val="24"/>
          <w:szCs w:val="24"/>
        </w:rPr>
        <w:t xml:space="preserve"> яблок и ещё в корзину </w:t>
      </w:r>
      <w:smartTag w:uri="urn:schemas-microsoft-com:office:smarttags" w:element="metricconverter">
        <w:smartTagPr>
          <w:attr w:name="ProductID" w:val="13 кг"/>
        </w:smartTagPr>
        <w:r w:rsidRPr="00267823">
          <w:rPr>
            <w:sz w:val="24"/>
            <w:szCs w:val="24"/>
          </w:rPr>
          <w:t>13 кг</w:t>
        </w:r>
      </w:smartTag>
      <w:r w:rsidRPr="00267823">
        <w:rPr>
          <w:sz w:val="24"/>
          <w:szCs w:val="24"/>
        </w:rPr>
        <w:t xml:space="preserve"> яблок. Сколько всего килограммов яблок положили в пакеты и корзину?</w:t>
      </w:r>
    </w:p>
    <w:p w:rsidR="004A2151" w:rsidRPr="00267823" w:rsidRDefault="004A2151" w:rsidP="004A2151">
      <w:pPr>
        <w:tabs>
          <w:tab w:val="num" w:pos="284"/>
        </w:tabs>
        <w:ind w:left="360" w:hanging="153"/>
        <w:rPr>
          <w:sz w:val="24"/>
          <w:szCs w:val="24"/>
        </w:rPr>
      </w:pPr>
    </w:p>
    <w:p w:rsidR="004A2151" w:rsidRPr="00267823" w:rsidRDefault="004A2151" w:rsidP="004A2151">
      <w:pPr>
        <w:suppressAutoHyphens w:val="0"/>
        <w:ind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FE44A3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         </w:t>
      </w:r>
      <w:r w:rsidRPr="00267823">
        <w:rPr>
          <w:sz w:val="24"/>
          <w:szCs w:val="24"/>
        </w:rPr>
        <w:t>72-64:8                         36+(50-13)</w:t>
      </w:r>
    </w:p>
    <w:p w:rsidR="004A2151" w:rsidRPr="00267823" w:rsidRDefault="004A2151" w:rsidP="004A2151">
      <w:pPr>
        <w:tabs>
          <w:tab w:val="num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267823">
        <w:rPr>
          <w:sz w:val="24"/>
          <w:szCs w:val="24"/>
        </w:rPr>
        <w:t>(37+5):7                       25:5∙9</w:t>
      </w:r>
    </w:p>
    <w:p w:rsidR="004A2151" w:rsidRDefault="004A2151" w:rsidP="004A2151">
      <w:pPr>
        <w:tabs>
          <w:tab w:val="num" w:pos="284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Pr="00267823">
        <w:rPr>
          <w:sz w:val="24"/>
          <w:szCs w:val="24"/>
        </w:rPr>
        <w:t xml:space="preserve">63:9∙8                           72:9∙4  </w:t>
      </w:r>
    </w:p>
    <w:p w:rsidR="004A2151" w:rsidRDefault="004A2151" w:rsidP="004A2151">
      <w:pPr>
        <w:tabs>
          <w:tab w:val="num" w:pos="284"/>
        </w:tabs>
        <w:ind w:firstLine="0"/>
        <w:rPr>
          <w:sz w:val="24"/>
          <w:szCs w:val="24"/>
        </w:rPr>
      </w:pPr>
    </w:p>
    <w:p w:rsidR="004A2151" w:rsidRPr="00267823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  <w:r w:rsidRPr="00FE44A3">
        <w:rPr>
          <w:b/>
          <w:sz w:val="24"/>
          <w:szCs w:val="24"/>
        </w:rPr>
        <w:t xml:space="preserve">        3.</w:t>
      </w:r>
      <w:r w:rsidRPr="00267823">
        <w:rPr>
          <w:sz w:val="24"/>
          <w:szCs w:val="24"/>
        </w:rPr>
        <w:t>Составьте 2 равенства и 2 неравенства, используя выражения</w:t>
      </w:r>
    </w:p>
    <w:p w:rsidR="004A2151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  <w:r w:rsidRPr="00267823">
        <w:rPr>
          <w:sz w:val="24"/>
          <w:szCs w:val="24"/>
        </w:rPr>
        <w:t xml:space="preserve">            8∙4          40-5            4∙8             40-8</w:t>
      </w:r>
    </w:p>
    <w:p w:rsidR="004A2151" w:rsidRPr="00267823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</w:p>
    <w:p w:rsidR="004A2151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678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FE44A3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Найди площадь и периметр прямоугольника, длина которого 8 </w:t>
      </w:r>
      <w:proofErr w:type="spellStart"/>
      <w:r w:rsidRPr="00267823">
        <w:rPr>
          <w:sz w:val="24"/>
          <w:szCs w:val="24"/>
        </w:rPr>
        <w:t>дм</w:t>
      </w:r>
      <w:proofErr w:type="spellEnd"/>
      <w:r w:rsidRPr="00267823">
        <w:rPr>
          <w:sz w:val="24"/>
          <w:szCs w:val="24"/>
        </w:rPr>
        <w:t xml:space="preserve">, а ширина 5 </w:t>
      </w:r>
      <w:proofErr w:type="spellStart"/>
      <w:r w:rsidRPr="00267823">
        <w:rPr>
          <w:sz w:val="24"/>
          <w:szCs w:val="24"/>
        </w:rPr>
        <w:t>дм</w:t>
      </w:r>
      <w:proofErr w:type="spellEnd"/>
      <w:r w:rsidRPr="00267823">
        <w:rPr>
          <w:sz w:val="24"/>
          <w:szCs w:val="24"/>
        </w:rPr>
        <w:t>.</w:t>
      </w:r>
    </w:p>
    <w:p w:rsidR="004A2151" w:rsidRPr="00267823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  <w:r w:rsidRPr="00267823">
        <w:rPr>
          <w:sz w:val="24"/>
          <w:szCs w:val="24"/>
        </w:rPr>
        <w:t xml:space="preserve">      </w:t>
      </w:r>
    </w:p>
    <w:p w:rsidR="004A2151" w:rsidRPr="00267823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67823">
        <w:rPr>
          <w:sz w:val="24"/>
          <w:szCs w:val="24"/>
        </w:rPr>
        <w:t xml:space="preserve"> </w:t>
      </w:r>
      <w:r w:rsidRPr="00FE44A3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Вставь в окошечки арифметические знаки так, чтобы равенства были верными: </w:t>
      </w:r>
    </w:p>
    <w:p w:rsidR="004A2151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  <w:r w:rsidRPr="00267823">
        <w:rPr>
          <w:sz w:val="24"/>
          <w:szCs w:val="24"/>
        </w:rPr>
        <w:t xml:space="preserve">             6 □3□9=18               8□4□9=18</w:t>
      </w:r>
    </w:p>
    <w:p w:rsidR="004A2151" w:rsidRDefault="004A2151" w:rsidP="004A2151">
      <w:pPr>
        <w:tabs>
          <w:tab w:val="num" w:pos="284"/>
        </w:tabs>
        <w:ind w:hanging="153"/>
        <w:rPr>
          <w:sz w:val="24"/>
          <w:szCs w:val="24"/>
        </w:rPr>
      </w:pPr>
    </w:p>
    <w:p w:rsidR="004A2151" w:rsidRDefault="004A2151" w:rsidP="006660BC">
      <w:pPr>
        <w:tabs>
          <w:tab w:val="num" w:pos="284"/>
        </w:tabs>
        <w:ind w:hanging="153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FE44A3">
        <w:rPr>
          <w:b/>
          <w:sz w:val="24"/>
          <w:szCs w:val="24"/>
        </w:rPr>
        <w:t>6*.</w:t>
      </w:r>
      <w:r w:rsidRPr="00267823">
        <w:rPr>
          <w:sz w:val="24"/>
          <w:szCs w:val="24"/>
        </w:rPr>
        <w:t xml:space="preserve"> Папа разделил 12 хлопушек между сыном и его тремя друзьями. Сколько хло</w:t>
      </w:r>
      <w:r>
        <w:rPr>
          <w:sz w:val="24"/>
          <w:szCs w:val="24"/>
        </w:rPr>
        <w:t>пушек получил каждый мальчик.</w:t>
      </w:r>
    </w:p>
    <w:p w:rsidR="004A2151" w:rsidRPr="00267823" w:rsidRDefault="004A2151" w:rsidP="004A2151">
      <w:pPr>
        <w:ind w:firstLine="0"/>
        <w:rPr>
          <w:sz w:val="24"/>
          <w:szCs w:val="24"/>
        </w:rPr>
      </w:pP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 w:rsidRPr="0014502C">
        <w:rPr>
          <w:b/>
          <w:sz w:val="24"/>
          <w:szCs w:val="24"/>
        </w:rPr>
        <w:t xml:space="preserve">Вариант </w:t>
      </w:r>
      <w:r w:rsidRPr="0014502C"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  <w:r w:rsidRPr="00B51E5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267823">
        <w:rPr>
          <w:sz w:val="24"/>
          <w:szCs w:val="24"/>
        </w:rPr>
        <w:t>Реши задачу:</w:t>
      </w:r>
    </w:p>
    <w:p w:rsidR="004A2151" w:rsidRPr="00267823" w:rsidRDefault="004A2151" w:rsidP="004A2151">
      <w:pPr>
        <w:ind w:left="360"/>
        <w:rPr>
          <w:sz w:val="24"/>
          <w:szCs w:val="24"/>
        </w:rPr>
      </w:pPr>
      <w:r w:rsidRPr="00267823">
        <w:rPr>
          <w:sz w:val="24"/>
          <w:szCs w:val="24"/>
        </w:rPr>
        <w:tab/>
        <w:t>Актовый зал освещает 6 люстр по 8 лампочек в каждой, да ещё 7 лампочек над сценой. Сколько всего лампочек освещает актовый зал?</w:t>
      </w:r>
    </w:p>
    <w:p w:rsidR="004A2151" w:rsidRPr="00267823" w:rsidRDefault="004A2151" w:rsidP="004A2151">
      <w:pPr>
        <w:suppressAutoHyphens w:val="0"/>
        <w:jc w:val="left"/>
        <w:rPr>
          <w:sz w:val="24"/>
          <w:szCs w:val="24"/>
        </w:rPr>
      </w:pPr>
      <w:r w:rsidRPr="00B51E56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        </w:t>
      </w:r>
      <w:r w:rsidRPr="00267823">
        <w:rPr>
          <w:sz w:val="24"/>
          <w:szCs w:val="24"/>
        </w:rPr>
        <w:t>75-32:8                         8∙(92-86)</w:t>
      </w:r>
    </w:p>
    <w:p w:rsidR="004A2151" w:rsidRPr="00267823" w:rsidRDefault="004A2151" w:rsidP="004A2151">
      <w:pPr>
        <w:ind w:left="720"/>
        <w:rPr>
          <w:sz w:val="24"/>
          <w:szCs w:val="24"/>
        </w:rPr>
      </w:pPr>
      <w:r w:rsidRPr="00267823">
        <w:rPr>
          <w:sz w:val="24"/>
          <w:szCs w:val="24"/>
        </w:rPr>
        <w:t>(56+7):9                       64:8∙7</w:t>
      </w:r>
    </w:p>
    <w:p w:rsidR="004A2151" w:rsidRPr="00267823" w:rsidRDefault="004A2151" w:rsidP="004A2151">
      <w:pPr>
        <w:ind w:left="720"/>
        <w:rPr>
          <w:sz w:val="24"/>
          <w:szCs w:val="24"/>
        </w:rPr>
      </w:pPr>
      <w:r w:rsidRPr="00267823">
        <w:rPr>
          <w:sz w:val="24"/>
          <w:szCs w:val="24"/>
        </w:rPr>
        <w:t xml:space="preserve">81:9∙5                           42:7∙3 </w:t>
      </w:r>
    </w:p>
    <w:p w:rsidR="004A2151" w:rsidRPr="00267823" w:rsidRDefault="004A2151" w:rsidP="004A2151">
      <w:pPr>
        <w:rPr>
          <w:sz w:val="24"/>
          <w:szCs w:val="24"/>
        </w:rPr>
      </w:pPr>
      <w:r w:rsidRPr="00B51E56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>Составьте 2 равенства и 2 неравенства, используя выражения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            3∙7          30-9            7∙3            30-7</w:t>
      </w:r>
    </w:p>
    <w:p w:rsidR="004A2151" w:rsidRPr="00267823" w:rsidRDefault="004A2151" w:rsidP="004A2151">
      <w:pPr>
        <w:rPr>
          <w:sz w:val="24"/>
          <w:szCs w:val="24"/>
        </w:rPr>
      </w:pPr>
      <w:r w:rsidRPr="00B51E56">
        <w:rPr>
          <w:b/>
          <w:sz w:val="24"/>
          <w:szCs w:val="24"/>
        </w:rPr>
        <w:t>4</w:t>
      </w:r>
      <w:r w:rsidRPr="00267823">
        <w:rPr>
          <w:sz w:val="24"/>
          <w:szCs w:val="24"/>
        </w:rPr>
        <w:t xml:space="preserve">.Найди площадь и периметр прямоугольника, длина которого </w:t>
      </w:r>
      <w:smartTag w:uri="urn:schemas-microsoft-com:office:smarttags" w:element="metricconverter">
        <w:smartTagPr>
          <w:attr w:name="ProductID" w:val="7 см"/>
        </w:smartTagPr>
        <w:r w:rsidRPr="00267823">
          <w:rPr>
            <w:sz w:val="24"/>
            <w:szCs w:val="24"/>
          </w:rPr>
          <w:t>7 см</w:t>
        </w:r>
      </w:smartTag>
      <w:r w:rsidRPr="00267823">
        <w:rPr>
          <w:sz w:val="24"/>
          <w:szCs w:val="24"/>
        </w:rPr>
        <w:t xml:space="preserve">, а ширина </w:t>
      </w:r>
      <w:smartTag w:uri="urn:schemas-microsoft-com:office:smarttags" w:element="metricconverter">
        <w:smartTagPr>
          <w:attr w:name="ProductID" w:val="6 см"/>
        </w:smartTagPr>
        <w:r w:rsidRPr="00267823">
          <w:rPr>
            <w:sz w:val="24"/>
            <w:szCs w:val="24"/>
          </w:rPr>
          <w:t>6 см</w:t>
        </w:r>
      </w:smartTag>
      <w:r w:rsidRPr="00267823">
        <w:rPr>
          <w:sz w:val="24"/>
          <w:szCs w:val="24"/>
        </w:rPr>
        <w:t xml:space="preserve">.      </w:t>
      </w:r>
    </w:p>
    <w:p w:rsidR="004A2151" w:rsidRPr="00267823" w:rsidRDefault="004A2151" w:rsidP="004A2151">
      <w:pPr>
        <w:rPr>
          <w:sz w:val="24"/>
          <w:szCs w:val="24"/>
        </w:rPr>
      </w:pPr>
      <w:r w:rsidRPr="00B51E56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Вставь в окошечки арифметические знаки так, чтобы равенства были верными: 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             9 □3□6=18               4□2□8=16</w:t>
      </w:r>
    </w:p>
    <w:p w:rsidR="004A2151" w:rsidRPr="006660BC" w:rsidRDefault="004A2151" w:rsidP="006660BC">
      <w:pPr>
        <w:rPr>
          <w:sz w:val="24"/>
          <w:szCs w:val="24"/>
        </w:rPr>
      </w:pPr>
      <w:r w:rsidRPr="00B51E56">
        <w:rPr>
          <w:b/>
          <w:sz w:val="24"/>
          <w:szCs w:val="24"/>
        </w:rPr>
        <w:t>6*.</w:t>
      </w:r>
      <w:r w:rsidRPr="00267823">
        <w:rPr>
          <w:sz w:val="24"/>
          <w:szCs w:val="24"/>
        </w:rPr>
        <w:t xml:space="preserve"> Катя разложила 18 пельменей брату и двум его друзьям поровну. По сколько п</w:t>
      </w:r>
      <w:r w:rsidR="006660BC">
        <w:rPr>
          <w:sz w:val="24"/>
          <w:szCs w:val="24"/>
        </w:rPr>
        <w:t>ельменей было на каждой тарелке?</w:t>
      </w:r>
    </w:p>
    <w:p w:rsidR="004A2151" w:rsidRPr="00CC79D1" w:rsidRDefault="004A2151" w:rsidP="004A2151">
      <w:pPr>
        <w:ind w:firstLine="0"/>
        <w:rPr>
          <w:b/>
          <w:sz w:val="24"/>
          <w:szCs w:val="24"/>
        </w:rPr>
      </w:pPr>
    </w:p>
    <w:p w:rsidR="004A2151" w:rsidRPr="00CC79D1" w:rsidRDefault="004A2151" w:rsidP="004A2151">
      <w:pPr>
        <w:ind w:firstLine="0"/>
        <w:rPr>
          <w:b/>
          <w:sz w:val="24"/>
          <w:szCs w:val="24"/>
        </w:rPr>
      </w:pPr>
    </w:p>
    <w:p w:rsidR="004A2151" w:rsidRPr="00267823" w:rsidRDefault="004A2151" w:rsidP="004A2151">
      <w:pPr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№5 по теме «Табличные случаи умножения и деления»</w:t>
      </w: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BF76D4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 xml:space="preserve"> 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Оля собирает </w:t>
      </w:r>
      <w:proofErr w:type="spellStart"/>
      <w:r w:rsidRPr="00267823">
        <w:rPr>
          <w:sz w:val="24"/>
          <w:szCs w:val="24"/>
        </w:rPr>
        <w:t>календарики</w:t>
      </w:r>
      <w:proofErr w:type="spellEnd"/>
      <w:r w:rsidRPr="00267823">
        <w:rPr>
          <w:sz w:val="24"/>
          <w:szCs w:val="24"/>
        </w:rPr>
        <w:t xml:space="preserve">. Все </w:t>
      </w:r>
      <w:proofErr w:type="spellStart"/>
      <w:r w:rsidRPr="00267823">
        <w:rPr>
          <w:sz w:val="24"/>
          <w:szCs w:val="24"/>
        </w:rPr>
        <w:t>календарики</w:t>
      </w:r>
      <w:proofErr w:type="spellEnd"/>
      <w:r w:rsidRPr="00267823">
        <w:rPr>
          <w:sz w:val="24"/>
          <w:szCs w:val="24"/>
        </w:rPr>
        <w:t xml:space="preserve"> она разложила в 2 альбома: в большой на 9 страниц по 6 </w:t>
      </w:r>
      <w:proofErr w:type="spellStart"/>
      <w:r w:rsidRPr="00267823">
        <w:rPr>
          <w:sz w:val="24"/>
          <w:szCs w:val="24"/>
        </w:rPr>
        <w:t>календариков</w:t>
      </w:r>
      <w:proofErr w:type="spellEnd"/>
      <w:r w:rsidRPr="00267823">
        <w:rPr>
          <w:sz w:val="24"/>
          <w:szCs w:val="24"/>
        </w:rPr>
        <w:t xml:space="preserve"> на страницу и в маленький на 4 страницы, по 3 </w:t>
      </w:r>
      <w:proofErr w:type="spellStart"/>
      <w:r w:rsidRPr="00267823">
        <w:rPr>
          <w:sz w:val="24"/>
          <w:szCs w:val="24"/>
        </w:rPr>
        <w:t>календарика</w:t>
      </w:r>
      <w:proofErr w:type="spellEnd"/>
      <w:r w:rsidRPr="00267823">
        <w:rPr>
          <w:sz w:val="24"/>
          <w:szCs w:val="24"/>
        </w:rPr>
        <w:t xml:space="preserve"> на каждую. Сколько </w:t>
      </w:r>
      <w:proofErr w:type="spellStart"/>
      <w:r w:rsidRPr="00267823">
        <w:rPr>
          <w:sz w:val="24"/>
          <w:szCs w:val="24"/>
        </w:rPr>
        <w:t>календариков</w:t>
      </w:r>
      <w:proofErr w:type="spellEnd"/>
      <w:r w:rsidRPr="00267823">
        <w:rPr>
          <w:sz w:val="24"/>
          <w:szCs w:val="24"/>
        </w:rPr>
        <w:t xml:space="preserve"> у Оли?</w:t>
      </w:r>
    </w:p>
    <w:p w:rsidR="004A2151" w:rsidRPr="00267823" w:rsidRDefault="004A2151" w:rsidP="004A2151">
      <w:pPr>
        <w:rPr>
          <w:sz w:val="24"/>
          <w:szCs w:val="24"/>
        </w:rPr>
      </w:pPr>
      <w:r w:rsidRPr="00BF76D4">
        <w:rPr>
          <w:b/>
          <w:sz w:val="24"/>
          <w:szCs w:val="24"/>
        </w:rPr>
        <w:t xml:space="preserve">2 </w:t>
      </w:r>
      <w:r w:rsidRPr="00267823">
        <w:rPr>
          <w:sz w:val="24"/>
          <w:szCs w:val="24"/>
        </w:rPr>
        <w:t>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5 ∙ 7                         6∙ (9 :3)                   21 ∙ 1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36 : 6                       56 :7 ∙8                    0 :1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27 :3                        9∙ (64 :8)                18 :1</w:t>
      </w:r>
    </w:p>
    <w:p w:rsidR="004A2151" w:rsidRPr="00267823" w:rsidRDefault="004A2151" w:rsidP="004A2151">
      <w:pPr>
        <w:rPr>
          <w:sz w:val="24"/>
          <w:szCs w:val="24"/>
        </w:rPr>
      </w:pPr>
      <w:r w:rsidRPr="00BF76D4">
        <w:rPr>
          <w:b/>
          <w:sz w:val="24"/>
          <w:szCs w:val="24"/>
        </w:rPr>
        <w:t xml:space="preserve">3. </w:t>
      </w:r>
      <w:r w:rsidRPr="00267823">
        <w:rPr>
          <w:sz w:val="24"/>
          <w:szCs w:val="24"/>
        </w:rPr>
        <w:t xml:space="preserve">Начерти квадрат со стороной </w:t>
      </w:r>
      <w:smartTag w:uri="urn:schemas-microsoft-com:office:smarttags" w:element="metricconverter">
        <w:smartTagPr>
          <w:attr w:name="ProductID" w:val="3 см"/>
        </w:smartTagPr>
        <w:r w:rsidRPr="00267823">
          <w:rPr>
            <w:sz w:val="24"/>
            <w:szCs w:val="24"/>
          </w:rPr>
          <w:t>3 см</w:t>
        </w:r>
      </w:smartTag>
      <w:r w:rsidRPr="00267823">
        <w:rPr>
          <w:sz w:val="24"/>
          <w:szCs w:val="24"/>
        </w:rPr>
        <w:t>. Найди его периметр и площадь.</w:t>
      </w:r>
    </w:p>
    <w:p w:rsidR="004A2151" w:rsidRPr="00267823" w:rsidRDefault="004A2151" w:rsidP="004A2151">
      <w:pPr>
        <w:rPr>
          <w:sz w:val="24"/>
          <w:szCs w:val="24"/>
        </w:rPr>
      </w:pPr>
      <w:r w:rsidRPr="00BF76D4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Вставь в левую и правую часть неравенства одно и тоже число так, чтобы неравенство стало верным: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12:□&lt;16: □                           18: □&gt;14:□</w:t>
      </w:r>
    </w:p>
    <w:p w:rsidR="004A2151" w:rsidRPr="00267823" w:rsidRDefault="004A2151" w:rsidP="004A2151">
      <w:pPr>
        <w:rPr>
          <w:sz w:val="24"/>
          <w:szCs w:val="24"/>
        </w:rPr>
      </w:pPr>
      <w:r w:rsidRPr="00BF76D4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Выполни преобразования: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8дм2см=…см                             35мм=…</w:t>
      </w:r>
      <w:proofErr w:type="spellStart"/>
      <w:r w:rsidRPr="00267823">
        <w:rPr>
          <w:sz w:val="24"/>
          <w:szCs w:val="24"/>
        </w:rPr>
        <w:t>см..мм</w:t>
      </w:r>
      <w:proofErr w:type="spellEnd"/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15см=…</w:t>
      </w:r>
      <w:proofErr w:type="spellStart"/>
      <w:r w:rsidRPr="00267823">
        <w:rPr>
          <w:sz w:val="24"/>
          <w:szCs w:val="24"/>
        </w:rPr>
        <w:t>дм</w:t>
      </w:r>
      <w:proofErr w:type="spellEnd"/>
      <w:r w:rsidRPr="00267823">
        <w:rPr>
          <w:sz w:val="24"/>
          <w:szCs w:val="24"/>
        </w:rPr>
        <w:t>…см                         3м= …</w:t>
      </w:r>
      <w:proofErr w:type="spellStart"/>
      <w:r w:rsidRPr="00267823">
        <w:rPr>
          <w:sz w:val="24"/>
          <w:szCs w:val="24"/>
        </w:rPr>
        <w:t>дм</w:t>
      </w:r>
      <w:proofErr w:type="spellEnd"/>
    </w:p>
    <w:p w:rsidR="004A2151" w:rsidRPr="00CC79D1" w:rsidRDefault="004A2151" w:rsidP="004A2151">
      <w:pPr>
        <w:rPr>
          <w:sz w:val="24"/>
          <w:szCs w:val="24"/>
        </w:rPr>
      </w:pPr>
      <w:r w:rsidRPr="00BF76D4">
        <w:rPr>
          <w:b/>
          <w:sz w:val="24"/>
          <w:szCs w:val="24"/>
        </w:rPr>
        <w:t>6*.</w:t>
      </w:r>
      <w:r w:rsidRPr="00267823">
        <w:rPr>
          <w:sz w:val="24"/>
          <w:szCs w:val="24"/>
        </w:rPr>
        <w:t xml:space="preserve"> Торт разрезали на 12 частей. Сколько частей торта съели, если осталось в 6 раз меньше, чем было?</w:t>
      </w:r>
    </w:p>
    <w:p w:rsidR="004A2151" w:rsidRDefault="004A2151" w:rsidP="004A2151">
      <w:pPr>
        <w:jc w:val="center"/>
        <w:rPr>
          <w:sz w:val="24"/>
          <w:szCs w:val="24"/>
        </w:rPr>
      </w:pPr>
    </w:p>
    <w:p w:rsidR="004A2151" w:rsidRDefault="004A2151" w:rsidP="004A2151">
      <w:pPr>
        <w:ind w:firstLine="0"/>
        <w:rPr>
          <w:sz w:val="24"/>
          <w:szCs w:val="24"/>
        </w:rPr>
      </w:pPr>
      <w:r>
        <w:rPr>
          <w:sz w:val="24"/>
          <w:szCs w:val="24"/>
        </w:rPr>
        <w:t>Ответ: 10 частей торта съели.</w:t>
      </w:r>
    </w:p>
    <w:p w:rsidR="004A2151" w:rsidRDefault="004A2151" w:rsidP="004A2151">
      <w:pPr>
        <w:ind w:firstLine="0"/>
        <w:rPr>
          <w:sz w:val="24"/>
          <w:szCs w:val="24"/>
        </w:rPr>
      </w:pPr>
    </w:p>
    <w:p w:rsidR="004A2151" w:rsidRDefault="004A2151" w:rsidP="004A2151">
      <w:pPr>
        <w:ind w:firstLine="0"/>
        <w:rPr>
          <w:sz w:val="24"/>
          <w:szCs w:val="24"/>
        </w:rPr>
      </w:pPr>
    </w:p>
    <w:p w:rsidR="004A2151" w:rsidRPr="00050129" w:rsidRDefault="004A2151" w:rsidP="004A2151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  <w:r w:rsidRPr="00F4013B">
        <w:rPr>
          <w:b/>
          <w:sz w:val="24"/>
          <w:szCs w:val="24"/>
        </w:rPr>
        <w:t>1.</w:t>
      </w:r>
      <w:r w:rsidRPr="00267823">
        <w:rPr>
          <w:sz w:val="24"/>
          <w:szCs w:val="24"/>
        </w:rPr>
        <w:t xml:space="preserve"> 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На дачном участке мама посадила помидоры: 5 грядок одного сорта по 9 кустов на каждой грядке и 3 грядки другого сорта по 8 кустов на каждой грядке. Сколько всего кустов помидоров посадила мама?</w:t>
      </w:r>
    </w:p>
    <w:p w:rsidR="004A2151" w:rsidRPr="00267823" w:rsidRDefault="004A2151" w:rsidP="004A2151">
      <w:pPr>
        <w:rPr>
          <w:sz w:val="24"/>
          <w:szCs w:val="24"/>
        </w:rPr>
      </w:pPr>
      <w:r w:rsidRPr="00F4013B">
        <w:rPr>
          <w:b/>
          <w:sz w:val="24"/>
          <w:szCs w:val="24"/>
        </w:rPr>
        <w:t xml:space="preserve">2 </w:t>
      </w:r>
      <w:r w:rsidRPr="00267823">
        <w:rPr>
          <w:sz w:val="24"/>
          <w:szCs w:val="24"/>
        </w:rPr>
        <w:t>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0∙ 7                          3∙ (18:2)                    10 ∙ 1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21 : 3                       42 :7 ∙8                    0 ∙5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56:7                         8∙ (48 :8)                  0:20</w:t>
      </w:r>
    </w:p>
    <w:p w:rsidR="004A2151" w:rsidRPr="00267823" w:rsidRDefault="004A2151" w:rsidP="004A2151">
      <w:pPr>
        <w:rPr>
          <w:sz w:val="24"/>
          <w:szCs w:val="24"/>
        </w:rPr>
      </w:pPr>
      <w:r w:rsidRPr="00F4013B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Начерти прямоугольник со сторонами </w:t>
      </w:r>
      <w:smartTag w:uri="urn:schemas-microsoft-com:office:smarttags" w:element="metricconverter">
        <w:smartTagPr>
          <w:attr w:name="ProductID" w:val="6 см"/>
        </w:smartTagPr>
        <w:r w:rsidRPr="00267823">
          <w:rPr>
            <w:sz w:val="24"/>
            <w:szCs w:val="24"/>
          </w:rPr>
          <w:t>6 см</w:t>
        </w:r>
      </w:smartTag>
      <w:r w:rsidRPr="00267823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267823">
          <w:rPr>
            <w:sz w:val="24"/>
            <w:szCs w:val="24"/>
          </w:rPr>
          <w:t>3 см</w:t>
        </w:r>
      </w:smartTag>
      <w:r w:rsidRPr="00267823">
        <w:rPr>
          <w:sz w:val="24"/>
          <w:szCs w:val="24"/>
        </w:rPr>
        <w:t>.. Найди его периметр и площадь.</w:t>
      </w:r>
    </w:p>
    <w:p w:rsidR="004A2151" w:rsidRPr="00267823" w:rsidRDefault="004A2151" w:rsidP="004A2151">
      <w:pPr>
        <w:rPr>
          <w:sz w:val="24"/>
          <w:szCs w:val="24"/>
        </w:rPr>
      </w:pPr>
      <w:r w:rsidRPr="00F4013B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Вставь в левую и правую часть неравенства одно и тоже число так, чтобы неравенство стало верным: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18:□&gt;16: □                           12: □&lt;18:□</w:t>
      </w:r>
    </w:p>
    <w:p w:rsidR="004A2151" w:rsidRPr="00267823" w:rsidRDefault="004A2151" w:rsidP="004A2151">
      <w:pPr>
        <w:rPr>
          <w:sz w:val="24"/>
          <w:szCs w:val="24"/>
        </w:rPr>
      </w:pPr>
      <w:r w:rsidRPr="00F4013B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Выполни преобразования: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8</w:t>
      </w:r>
      <w:r w:rsidRPr="00267823">
        <w:rPr>
          <w:sz w:val="24"/>
          <w:szCs w:val="24"/>
          <w:lang w:val="en-US"/>
        </w:rPr>
        <w:t>c</w:t>
      </w:r>
      <w:r w:rsidRPr="00267823">
        <w:rPr>
          <w:sz w:val="24"/>
          <w:szCs w:val="24"/>
        </w:rPr>
        <w:t>м7мм=…мм                             35мм=…</w:t>
      </w:r>
      <w:proofErr w:type="spellStart"/>
      <w:r w:rsidRPr="00267823">
        <w:rPr>
          <w:sz w:val="24"/>
          <w:szCs w:val="24"/>
        </w:rPr>
        <w:t>см..мм</w:t>
      </w:r>
      <w:proofErr w:type="spellEnd"/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45дм=…м…</w:t>
      </w:r>
      <w:proofErr w:type="spellStart"/>
      <w:r w:rsidRPr="00267823">
        <w:rPr>
          <w:sz w:val="24"/>
          <w:szCs w:val="24"/>
        </w:rPr>
        <w:t>дм</w:t>
      </w:r>
      <w:proofErr w:type="spellEnd"/>
      <w:r w:rsidRPr="00267823">
        <w:rPr>
          <w:sz w:val="24"/>
          <w:szCs w:val="24"/>
        </w:rPr>
        <w:t xml:space="preserve">                            6м= …</w:t>
      </w:r>
      <w:proofErr w:type="spellStart"/>
      <w:r w:rsidRPr="00267823">
        <w:rPr>
          <w:sz w:val="24"/>
          <w:szCs w:val="24"/>
        </w:rPr>
        <w:t>дм</w:t>
      </w:r>
      <w:proofErr w:type="spellEnd"/>
    </w:p>
    <w:p w:rsidR="004A2151" w:rsidRPr="00CC79D1" w:rsidRDefault="004A2151" w:rsidP="004A2151">
      <w:pPr>
        <w:rPr>
          <w:sz w:val="24"/>
          <w:szCs w:val="24"/>
        </w:rPr>
      </w:pPr>
      <w:r w:rsidRPr="00F4013B">
        <w:rPr>
          <w:b/>
          <w:sz w:val="24"/>
          <w:szCs w:val="24"/>
        </w:rPr>
        <w:t>6*.</w:t>
      </w:r>
      <w:r w:rsidRPr="00267823">
        <w:rPr>
          <w:sz w:val="24"/>
          <w:szCs w:val="24"/>
        </w:rPr>
        <w:t xml:space="preserve"> В холодильнике 48 пельменей. Сколько пельменей сварили, если осталось в 6 раз меньше, чем было?</w:t>
      </w:r>
    </w:p>
    <w:p w:rsidR="004A2151" w:rsidRDefault="004A2151" w:rsidP="004A2151">
      <w:pPr>
        <w:ind w:firstLine="0"/>
        <w:rPr>
          <w:b/>
          <w:sz w:val="24"/>
          <w:szCs w:val="24"/>
        </w:rPr>
      </w:pP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Pr="00267823" w:rsidRDefault="004A2151" w:rsidP="004A2151">
      <w:pPr>
        <w:rPr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ind w:firstLine="0"/>
        <w:rPr>
          <w:b/>
          <w:sz w:val="24"/>
          <w:szCs w:val="24"/>
        </w:rPr>
      </w:pPr>
    </w:p>
    <w:p w:rsidR="004A2151" w:rsidRPr="00267823" w:rsidRDefault="004A2151" w:rsidP="004A2151">
      <w:pPr>
        <w:jc w:val="center"/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№7 по теме «Решение уравнений и составных задач»</w:t>
      </w: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 Реши задачи: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 xml:space="preserve">.В куске было </w:t>
      </w:r>
      <w:smartTag w:uri="urn:schemas-microsoft-com:office:smarttags" w:element="metricconverter">
        <w:smartTagPr>
          <w:attr w:name="ProductID" w:val="24 м"/>
        </w:smartTagPr>
        <w:r w:rsidRPr="00267823">
          <w:rPr>
            <w:sz w:val="24"/>
            <w:szCs w:val="24"/>
          </w:rPr>
          <w:t>24 м</w:t>
        </w:r>
      </w:smartTag>
      <w:r w:rsidRPr="00267823">
        <w:rPr>
          <w:sz w:val="24"/>
          <w:szCs w:val="24"/>
        </w:rPr>
        <w:t xml:space="preserve"> драпа. Закройщик раскроил 6 пальто, расходуя по </w:t>
      </w:r>
      <w:smartTag w:uri="urn:schemas-microsoft-com:office:smarttags" w:element="metricconverter">
        <w:smartTagPr>
          <w:attr w:name="ProductID" w:val="3 м"/>
        </w:smartTagPr>
        <w:r w:rsidRPr="00267823">
          <w:rPr>
            <w:sz w:val="24"/>
            <w:szCs w:val="24"/>
          </w:rPr>
          <w:t>3 м</w:t>
        </w:r>
      </w:smartTag>
      <w:r w:rsidRPr="00267823">
        <w:rPr>
          <w:sz w:val="24"/>
          <w:szCs w:val="24"/>
        </w:rPr>
        <w:t xml:space="preserve"> на каждое. Сколько метров осталось в куске?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lastRenderedPageBreak/>
        <w:t>2.</w:t>
      </w:r>
      <w:r w:rsidRPr="00267823">
        <w:rPr>
          <w:sz w:val="24"/>
          <w:szCs w:val="24"/>
        </w:rPr>
        <w:t xml:space="preserve"> Почтальон доставил в село 63 газеты и 9 журналов. На сколько больше почтальон доставил газет, чем журналов? Во сколько раз меньше почтальон доставил журналов, чем газет?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267823">
        <w:rPr>
          <w:sz w:val="24"/>
          <w:szCs w:val="24"/>
        </w:rPr>
        <w:t>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8∙ 9-63:9=                         4∙ 4+ 8 ∙3=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54 : 9-32:8                        7 ∙8 +6 ∙3=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Реши уравнения: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х-34=56                     8 ∙ х=72   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5</w:t>
      </w:r>
      <w:r w:rsidRPr="00267823">
        <w:rPr>
          <w:sz w:val="24"/>
          <w:szCs w:val="24"/>
        </w:rPr>
        <w:t>. На 10 рублей можно купить 3 пучка редиски. Сколько денег надо заплатить за 6 таких пучков редиски?</w:t>
      </w:r>
    </w:p>
    <w:p w:rsidR="004A2151" w:rsidRPr="009A3672" w:rsidRDefault="004A2151" w:rsidP="004A2151">
      <w:pPr>
        <w:ind w:left="927" w:firstLine="0"/>
        <w:rPr>
          <w:sz w:val="24"/>
          <w:szCs w:val="24"/>
        </w:rPr>
      </w:pPr>
    </w:p>
    <w:p w:rsidR="004A2151" w:rsidRDefault="004A2151" w:rsidP="006660BC">
      <w:pPr>
        <w:ind w:firstLine="0"/>
        <w:rPr>
          <w:sz w:val="24"/>
          <w:szCs w:val="24"/>
        </w:rPr>
      </w:pPr>
    </w:p>
    <w:p w:rsidR="004A2151" w:rsidRPr="001E68A4" w:rsidRDefault="004A2151" w:rsidP="004A2151">
      <w:pPr>
        <w:jc w:val="center"/>
        <w:rPr>
          <w:b/>
          <w:sz w:val="24"/>
          <w:szCs w:val="24"/>
        </w:rPr>
      </w:pPr>
      <w:r w:rsidRPr="0014502C">
        <w:rPr>
          <w:b/>
          <w:sz w:val="24"/>
          <w:szCs w:val="24"/>
        </w:rPr>
        <w:t>Вариант</w:t>
      </w:r>
      <w:r w:rsidRPr="001E68A4">
        <w:rPr>
          <w:b/>
          <w:sz w:val="24"/>
          <w:szCs w:val="24"/>
        </w:rPr>
        <w:t xml:space="preserve"> </w:t>
      </w:r>
      <w:r w:rsidRPr="0014502C"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Реши задачи: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>. Школьники посадили 4 ряда елей по 7 елей в каждом ряду. Им ещё осталось посадить 17 елей. Сколько всего елей надо было посадить школьникам?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2</w:t>
      </w:r>
      <w:r w:rsidRPr="00267823">
        <w:rPr>
          <w:sz w:val="24"/>
          <w:szCs w:val="24"/>
        </w:rPr>
        <w:t>. Вася прочитал за лето 14 книг, а Коля -7. На сколько книг больше прочитал Вася, чем Коля? Во сколько раз меньше прочитал Коля, чем Вася?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267823">
        <w:rPr>
          <w:sz w:val="24"/>
          <w:szCs w:val="24"/>
        </w:rPr>
        <w:t>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8∙ 7- 4∙ 7 =                          3∙ 6+ 7 ∙5=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63 : 9-54:9=                        3 ∙5 +9 ∙4=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4</w:t>
      </w:r>
      <w:r w:rsidRPr="00267823">
        <w:rPr>
          <w:sz w:val="24"/>
          <w:szCs w:val="24"/>
        </w:rPr>
        <w:t>. Реши уравнения: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82-х=64                     7 ∙ х=56   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9A3672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На 10 рублей можно купить 4 початка кукурузы. Сколько початков кукурузы можно купить на 20 рублей?</w:t>
      </w:r>
    </w:p>
    <w:p w:rsidR="004A2151" w:rsidRDefault="004A2151" w:rsidP="006660BC">
      <w:pPr>
        <w:ind w:firstLine="0"/>
        <w:rPr>
          <w:b/>
          <w:sz w:val="24"/>
          <w:szCs w:val="24"/>
        </w:rPr>
      </w:pP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Pr="00267823" w:rsidRDefault="004A2151" w:rsidP="004A2151">
      <w:pPr>
        <w:jc w:val="center"/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№8 по теме «Умножение  и деление дв</w:t>
      </w:r>
      <w:r>
        <w:rPr>
          <w:b/>
          <w:sz w:val="24"/>
          <w:szCs w:val="24"/>
        </w:rPr>
        <w:t>узначного числа на однозначное»</w:t>
      </w:r>
    </w:p>
    <w:p w:rsidR="004A2151" w:rsidRPr="00CC79D1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 </w:t>
      </w:r>
      <w:r w:rsidRPr="0024470C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>.Реши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На выставку привезли 35 картин и повесили их в залы, по 7 картин в каждый зал. Экскурсовод уже провел экскурсию по 3 залам. Сколько еще залов осталось показать экскурсоводу?</w:t>
      </w:r>
    </w:p>
    <w:p w:rsidR="004A2151" w:rsidRPr="00267823" w:rsidRDefault="004A2151" w:rsidP="004A2151">
      <w:pPr>
        <w:rPr>
          <w:sz w:val="24"/>
          <w:szCs w:val="24"/>
        </w:rPr>
      </w:pPr>
      <w:r w:rsidRPr="0024470C">
        <w:rPr>
          <w:b/>
          <w:sz w:val="24"/>
          <w:szCs w:val="24"/>
        </w:rPr>
        <w:t>2</w:t>
      </w:r>
      <w:r w:rsidRPr="00267823">
        <w:rPr>
          <w:sz w:val="24"/>
          <w:szCs w:val="24"/>
        </w:rPr>
        <w:t>.Найди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16+ 8∙ 10=                         30∙ 4-20=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20 ∙ 3 +9                             40 ∙2- 20 ∙ 3=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24470C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Реши уравнения: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72: х=9                                              8 ∙ х=56               х:9=12  </w:t>
      </w:r>
    </w:p>
    <w:p w:rsidR="004A2151" w:rsidRPr="00267823" w:rsidRDefault="004A2151" w:rsidP="004A2151">
      <w:pPr>
        <w:rPr>
          <w:sz w:val="24"/>
          <w:szCs w:val="24"/>
        </w:rPr>
      </w:pPr>
      <w:r w:rsidRPr="0024470C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Найди площадь и периметр квадрата со стороной </w:t>
      </w:r>
      <w:smartTag w:uri="urn:schemas-microsoft-com:office:smarttags" w:element="metricconverter">
        <w:smartTagPr>
          <w:attr w:name="ProductID" w:val="5 см"/>
        </w:smartTagPr>
        <w:r w:rsidRPr="00267823">
          <w:rPr>
            <w:sz w:val="24"/>
            <w:szCs w:val="24"/>
          </w:rPr>
          <w:t>5 см</w:t>
        </w:r>
      </w:smartTag>
      <w:r w:rsidRPr="00267823">
        <w:rPr>
          <w:sz w:val="24"/>
          <w:szCs w:val="24"/>
        </w:rPr>
        <w:t>.</w:t>
      </w:r>
    </w:p>
    <w:p w:rsidR="004A2151" w:rsidRPr="00267823" w:rsidRDefault="004A2151" w:rsidP="004A2151">
      <w:pPr>
        <w:rPr>
          <w:sz w:val="24"/>
          <w:szCs w:val="24"/>
        </w:rPr>
      </w:pPr>
      <w:r w:rsidRPr="0024470C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Сравни выражения: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6 ∙3+ 8 ∙3…(6+8) ∙ 3                                 5 ∙12…5∙ (10+2)</w:t>
      </w:r>
    </w:p>
    <w:p w:rsidR="004A2151" w:rsidRPr="00267823" w:rsidRDefault="004A2151" w:rsidP="004A2151">
      <w:pPr>
        <w:rPr>
          <w:sz w:val="24"/>
          <w:szCs w:val="24"/>
        </w:rPr>
      </w:pPr>
    </w:p>
    <w:p w:rsidR="004A2151" w:rsidRDefault="004A2151" w:rsidP="004A2151">
      <w:pPr>
        <w:ind w:firstLine="0"/>
        <w:rPr>
          <w:b/>
          <w:sz w:val="24"/>
          <w:szCs w:val="24"/>
        </w:rPr>
      </w:pPr>
    </w:p>
    <w:p w:rsidR="004A2151" w:rsidRPr="00050129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  <w:r w:rsidRPr="001C4BEC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>.Реши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72 конфеты разложили по новогодним подаркам, в каждый по</w:t>
      </w:r>
      <w:r w:rsidR="001C1314">
        <w:rPr>
          <w:sz w:val="24"/>
          <w:szCs w:val="24"/>
        </w:rPr>
        <w:t>дарок по 9 конфет. 6 подарков уж</w:t>
      </w:r>
      <w:r w:rsidRPr="00267823">
        <w:rPr>
          <w:sz w:val="24"/>
          <w:szCs w:val="24"/>
        </w:rPr>
        <w:t>е отдали детям. Сколько подарков ещё осталось?</w:t>
      </w:r>
    </w:p>
    <w:p w:rsidR="004A2151" w:rsidRPr="00267823" w:rsidRDefault="004A2151" w:rsidP="004A2151">
      <w:pPr>
        <w:rPr>
          <w:sz w:val="24"/>
          <w:szCs w:val="24"/>
        </w:rPr>
      </w:pPr>
      <w:r w:rsidRPr="001C4BEC">
        <w:rPr>
          <w:b/>
          <w:sz w:val="24"/>
          <w:szCs w:val="24"/>
        </w:rPr>
        <w:t>2</w:t>
      </w:r>
      <w:r w:rsidRPr="00267823">
        <w:rPr>
          <w:sz w:val="24"/>
          <w:szCs w:val="24"/>
        </w:rPr>
        <w:t>. 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16+ 9∙ 10=                         20∙ 4-20=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40 ∙ 3 +9                             30 ∙2- 20 ∙ 3=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1C4BEC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Реши уравнения: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lastRenderedPageBreak/>
        <w:t xml:space="preserve">х:6 =10                                              7 ∙ х=56             54:х=6    </w:t>
      </w:r>
    </w:p>
    <w:p w:rsidR="004A2151" w:rsidRPr="00267823" w:rsidRDefault="004A2151" w:rsidP="004A2151">
      <w:pPr>
        <w:rPr>
          <w:sz w:val="24"/>
          <w:szCs w:val="24"/>
        </w:rPr>
      </w:pPr>
      <w:r w:rsidRPr="001C4BEC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Найди площадь и периметр квадрата со стороной </w:t>
      </w:r>
      <w:smartTag w:uri="urn:schemas-microsoft-com:office:smarttags" w:element="metricconverter">
        <w:smartTagPr>
          <w:attr w:name="ProductID" w:val="3 см"/>
        </w:smartTagPr>
        <w:r w:rsidRPr="00267823">
          <w:rPr>
            <w:sz w:val="24"/>
            <w:szCs w:val="24"/>
          </w:rPr>
          <w:t>3 см</w:t>
        </w:r>
      </w:smartTag>
      <w:r w:rsidRPr="00267823">
        <w:rPr>
          <w:sz w:val="24"/>
          <w:szCs w:val="24"/>
        </w:rPr>
        <w:t>.</w:t>
      </w:r>
    </w:p>
    <w:p w:rsidR="004A2151" w:rsidRPr="00267823" w:rsidRDefault="004A2151" w:rsidP="004A2151">
      <w:pPr>
        <w:rPr>
          <w:sz w:val="24"/>
          <w:szCs w:val="24"/>
        </w:rPr>
      </w:pPr>
      <w:r w:rsidRPr="001C4BEC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Сравни выражения: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(20+ 8) ∙2…28 ∙ 3                                 (7+4) ∙4…7∙4 +4∙ 4</w:t>
      </w: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Pr="00267823" w:rsidRDefault="004A2151" w:rsidP="004A2151">
      <w:pPr>
        <w:jc w:val="center"/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№9 по теме «Деление с остатком»</w:t>
      </w:r>
    </w:p>
    <w:p w:rsidR="004A2151" w:rsidRPr="00050129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>. 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В букете 20 красных роз, а белых в 4 раза меньше, чем красных. На сколько белых роз меньше, чем красных?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>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85+35:5=                              (92-87) ∙9=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96-72:12+15=                       8 ∙8- 9∙4=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7 ∙(63:9-7)=                           96:24=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3</w:t>
      </w:r>
      <w:r w:rsidRPr="00267823">
        <w:rPr>
          <w:sz w:val="24"/>
          <w:szCs w:val="24"/>
        </w:rPr>
        <w:t>. Вставь вместо точек числа так, чтобы равенства стали верными: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…м14см=714см                         …м05см=805см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250см=…м…</w:t>
      </w:r>
      <w:proofErr w:type="spellStart"/>
      <w:r w:rsidRPr="00267823">
        <w:rPr>
          <w:sz w:val="24"/>
          <w:szCs w:val="24"/>
        </w:rPr>
        <w:t>дм</w:t>
      </w:r>
      <w:proofErr w:type="spellEnd"/>
      <w:r w:rsidRPr="00267823">
        <w:rPr>
          <w:sz w:val="24"/>
          <w:szCs w:val="24"/>
        </w:rPr>
        <w:t xml:space="preserve">                         400см=…</w:t>
      </w:r>
      <w:proofErr w:type="spellStart"/>
      <w:r w:rsidRPr="00267823">
        <w:rPr>
          <w:sz w:val="24"/>
          <w:szCs w:val="24"/>
        </w:rPr>
        <w:t>дм</w:t>
      </w:r>
      <w:proofErr w:type="spellEnd"/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Найди частное и остаток: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17:6                20:3                    48:9                   57:6                     43:8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5.</w:t>
      </w:r>
      <w:r w:rsidRPr="00267823">
        <w:rPr>
          <w:sz w:val="24"/>
          <w:szCs w:val="24"/>
        </w:rPr>
        <w:t xml:space="preserve"> Не заполняя «окошки» выпиши неверные равенства: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52:4 =□ (ост.4)    27:6 =□ (ост.3)                   83:7 =□ (ост.9)</w:t>
      </w:r>
    </w:p>
    <w:p w:rsidR="004A2151" w:rsidRPr="00AF46B4" w:rsidRDefault="004A2151" w:rsidP="004A2151">
      <w:pPr>
        <w:jc w:val="center"/>
        <w:rPr>
          <w:b/>
          <w:sz w:val="24"/>
          <w:szCs w:val="24"/>
        </w:rPr>
      </w:pPr>
      <w:r w:rsidRPr="0014502C">
        <w:rPr>
          <w:b/>
          <w:sz w:val="24"/>
          <w:szCs w:val="24"/>
        </w:rPr>
        <w:t xml:space="preserve">Вариант </w:t>
      </w:r>
      <w:r w:rsidRPr="0014502C">
        <w:rPr>
          <w:b/>
          <w:sz w:val="24"/>
          <w:szCs w:val="24"/>
          <w:lang w:val="en-US"/>
        </w:rPr>
        <w:t>II</w:t>
      </w:r>
    </w:p>
    <w:p w:rsidR="004A2151" w:rsidRPr="00AF46B4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>. 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В пакет положили 60 репок, а в сумку</w:t>
      </w:r>
      <w:r>
        <w:rPr>
          <w:sz w:val="24"/>
          <w:szCs w:val="24"/>
        </w:rPr>
        <w:t xml:space="preserve"> </w:t>
      </w:r>
      <w:r w:rsidRPr="00267823">
        <w:rPr>
          <w:sz w:val="24"/>
          <w:szCs w:val="24"/>
        </w:rPr>
        <w:t>- в 3 раза меньше, чем в пакет. На сколько больше репок положили в пакет, чем в сумку?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>Найди значение выражений: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78+42:7=                                 (65-58) ∙8=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78-19∙2+34=                            9 ∙8- 6∙7=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 xml:space="preserve">5 ∙(81: 9-8)=                            45:15=                   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3</w:t>
      </w:r>
      <w:r w:rsidRPr="00267823">
        <w:rPr>
          <w:sz w:val="24"/>
          <w:szCs w:val="24"/>
        </w:rPr>
        <w:t>. Вставь вместо точек числа так, чтобы равенства стали верными: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…м16см=916см                         …м03см=403см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370см=…м…</w:t>
      </w:r>
      <w:proofErr w:type="spellStart"/>
      <w:r w:rsidRPr="00267823">
        <w:rPr>
          <w:sz w:val="24"/>
          <w:szCs w:val="24"/>
        </w:rPr>
        <w:t>дм</w:t>
      </w:r>
      <w:proofErr w:type="spellEnd"/>
      <w:r w:rsidRPr="00267823">
        <w:rPr>
          <w:sz w:val="24"/>
          <w:szCs w:val="24"/>
        </w:rPr>
        <w:t xml:space="preserve">                         700см=…</w:t>
      </w:r>
      <w:proofErr w:type="spellStart"/>
      <w:r w:rsidRPr="00267823">
        <w:rPr>
          <w:sz w:val="24"/>
          <w:szCs w:val="24"/>
        </w:rPr>
        <w:t>дм</w:t>
      </w:r>
      <w:proofErr w:type="spellEnd"/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 xml:space="preserve"> Найди частное и остаток: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47:5      19:6                63:8             39:6                      71:9</w:t>
      </w:r>
    </w:p>
    <w:p w:rsidR="004A2151" w:rsidRPr="00267823" w:rsidRDefault="004A2151" w:rsidP="004A2151">
      <w:pPr>
        <w:rPr>
          <w:sz w:val="24"/>
          <w:szCs w:val="24"/>
        </w:rPr>
      </w:pPr>
      <w:r w:rsidRPr="000A79A8">
        <w:rPr>
          <w:b/>
          <w:sz w:val="24"/>
          <w:szCs w:val="24"/>
        </w:rPr>
        <w:t>5</w:t>
      </w:r>
      <w:r w:rsidRPr="00267823">
        <w:rPr>
          <w:sz w:val="24"/>
          <w:szCs w:val="24"/>
        </w:rPr>
        <w:t>. Не заполняя «окошки» выпиши неверные равенства: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43:8 =□ (ост.8)    31:7 =□ (ост.3)                   62:5 =□ (ост.8)</w:t>
      </w: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Default="004A2151" w:rsidP="004A2151">
      <w:pPr>
        <w:jc w:val="right"/>
        <w:rPr>
          <w:b/>
          <w:sz w:val="24"/>
          <w:szCs w:val="24"/>
        </w:rPr>
      </w:pPr>
    </w:p>
    <w:p w:rsidR="004A2151" w:rsidRPr="00267823" w:rsidRDefault="004A2151" w:rsidP="004A2151">
      <w:pPr>
        <w:rPr>
          <w:b/>
          <w:sz w:val="24"/>
          <w:szCs w:val="24"/>
        </w:rPr>
      </w:pPr>
      <w:r w:rsidRPr="00267823">
        <w:rPr>
          <w:b/>
          <w:sz w:val="24"/>
          <w:szCs w:val="24"/>
        </w:rPr>
        <w:t>Контрольная работа №10 по теме «Устная нумерация в пределах 1000»</w:t>
      </w:r>
    </w:p>
    <w:p w:rsidR="004A2151" w:rsidRPr="00050129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267823">
        <w:rPr>
          <w:b/>
          <w:sz w:val="24"/>
          <w:szCs w:val="24"/>
        </w:rPr>
        <w:t>ариант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 xml:space="preserve"> 1.</w:t>
      </w:r>
      <w:r w:rsidRPr="00267823">
        <w:rPr>
          <w:sz w:val="24"/>
          <w:szCs w:val="24"/>
        </w:rPr>
        <w:t>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поставить на каждый стол?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2.</w:t>
      </w:r>
      <w:r w:rsidRPr="00267823">
        <w:rPr>
          <w:sz w:val="24"/>
          <w:szCs w:val="24"/>
        </w:rPr>
        <w:t xml:space="preserve"> Выполни деление с остатком и проверь: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50:15            100:30                        9:13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3.</w:t>
      </w:r>
      <w:r w:rsidRPr="00267823">
        <w:rPr>
          <w:sz w:val="24"/>
          <w:szCs w:val="24"/>
        </w:rPr>
        <w:t xml:space="preserve"> Заполни пропуски: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42=2  ∙ 3 ∙ □                                        12=2  ∙3∙□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70=2 ∙  □  ∙5                                        30=3 ∙2 ∙□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4</w:t>
      </w:r>
      <w:r w:rsidRPr="00267823">
        <w:rPr>
          <w:sz w:val="24"/>
          <w:szCs w:val="24"/>
        </w:rPr>
        <w:t>.Запиши не менее трех двузначных чисел, которые при делении на 7 дают остаток 5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lastRenderedPageBreak/>
        <w:t>5.</w:t>
      </w:r>
      <w:r w:rsidRPr="00267823">
        <w:rPr>
          <w:sz w:val="24"/>
          <w:szCs w:val="24"/>
        </w:rPr>
        <w:t xml:space="preserve"> Длина прямоугольника равна 20см, а ширина в 4 раза меньше. Найдите площадь этого прямоугольника.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6</w:t>
      </w:r>
      <w:r w:rsidRPr="00267823">
        <w:rPr>
          <w:sz w:val="24"/>
          <w:szCs w:val="24"/>
        </w:rPr>
        <w:t xml:space="preserve">. Периметр треугольника равен периметру квадрата. Чему равна сторона квадрата, если стороны треугольника равны </w:t>
      </w:r>
      <w:smartTag w:uri="urn:schemas-microsoft-com:office:smarttags" w:element="metricconverter">
        <w:smartTagPr>
          <w:attr w:name="ProductID" w:val="8 см"/>
        </w:smartTagPr>
        <w:r w:rsidRPr="00267823">
          <w:rPr>
            <w:sz w:val="24"/>
            <w:szCs w:val="24"/>
          </w:rPr>
          <w:t>8 см</w:t>
        </w:r>
      </w:smartTag>
      <w:r w:rsidRPr="00267823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6 см"/>
        </w:smartTagPr>
        <w:r w:rsidRPr="00267823">
          <w:rPr>
            <w:sz w:val="24"/>
            <w:szCs w:val="24"/>
          </w:rPr>
          <w:t>6 см</w:t>
        </w:r>
      </w:smartTag>
      <w:r w:rsidRPr="00267823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10 см"/>
        </w:smartTagPr>
        <w:r w:rsidRPr="00267823">
          <w:rPr>
            <w:sz w:val="24"/>
            <w:szCs w:val="24"/>
          </w:rPr>
          <w:t>10 см</w:t>
        </w:r>
      </w:smartTag>
      <w:r w:rsidRPr="00267823">
        <w:rPr>
          <w:sz w:val="24"/>
          <w:szCs w:val="24"/>
        </w:rPr>
        <w:t>?</w:t>
      </w:r>
    </w:p>
    <w:p w:rsidR="004A2151" w:rsidRDefault="004A2151" w:rsidP="004A2151">
      <w:pPr>
        <w:rPr>
          <w:sz w:val="24"/>
          <w:szCs w:val="24"/>
        </w:rPr>
      </w:pPr>
    </w:p>
    <w:p w:rsidR="004A2151" w:rsidRPr="001E68A4" w:rsidRDefault="004A2151" w:rsidP="004A21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267823">
        <w:rPr>
          <w:b/>
          <w:sz w:val="24"/>
          <w:szCs w:val="24"/>
        </w:rPr>
        <w:t>ариант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II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1</w:t>
      </w:r>
      <w:r w:rsidRPr="00267823">
        <w:rPr>
          <w:sz w:val="24"/>
          <w:szCs w:val="24"/>
        </w:rPr>
        <w:t>.Реши задачу: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У Саши 49 рублей, у Пети столько же. На все деньги они могут купить 14 одинаковых тетрадей. Сколько стоит одна тетрадь?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2</w:t>
      </w:r>
      <w:r w:rsidRPr="00267823">
        <w:rPr>
          <w:sz w:val="24"/>
          <w:szCs w:val="24"/>
        </w:rPr>
        <w:t>. Выполни деление с остатком и проверь: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40:9=                  80:12=                             8:9=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3</w:t>
      </w:r>
      <w:r w:rsidRPr="00267823">
        <w:rPr>
          <w:sz w:val="24"/>
          <w:szCs w:val="24"/>
        </w:rPr>
        <w:t>. Заполни пропуски: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48=2  ∙ 3 ∙ □                                        18=2  ∙3∙□</w:t>
      </w:r>
    </w:p>
    <w:p w:rsidR="004A2151" w:rsidRPr="00267823" w:rsidRDefault="004A2151" w:rsidP="004A2151">
      <w:pPr>
        <w:rPr>
          <w:sz w:val="24"/>
          <w:szCs w:val="24"/>
        </w:rPr>
      </w:pPr>
      <w:r w:rsidRPr="00267823">
        <w:rPr>
          <w:sz w:val="24"/>
          <w:szCs w:val="24"/>
        </w:rPr>
        <w:t>60=2 ∙  □  ∙5                                        40=3 ∙2 ∙□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4.</w:t>
      </w:r>
      <w:r w:rsidRPr="00267823">
        <w:rPr>
          <w:sz w:val="24"/>
          <w:szCs w:val="24"/>
        </w:rPr>
        <w:t>Запиши не менее трех двузначных чисел, которые при делении на 8 дают остаток 6.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5</w:t>
      </w:r>
      <w:r w:rsidRPr="00267823">
        <w:rPr>
          <w:sz w:val="24"/>
          <w:szCs w:val="24"/>
        </w:rPr>
        <w:t xml:space="preserve">. Длина прямоугольника равна 40см, а ширина в 20 раз меньше. Найдите площадь этого прямоугольника. </w:t>
      </w:r>
    </w:p>
    <w:p w:rsidR="004A2151" w:rsidRPr="00267823" w:rsidRDefault="004A2151" w:rsidP="004A2151">
      <w:pPr>
        <w:rPr>
          <w:sz w:val="24"/>
          <w:szCs w:val="24"/>
        </w:rPr>
      </w:pPr>
      <w:r w:rsidRPr="00207745">
        <w:rPr>
          <w:b/>
          <w:sz w:val="24"/>
          <w:szCs w:val="24"/>
        </w:rPr>
        <w:t>6.</w:t>
      </w:r>
      <w:r w:rsidRPr="00267823">
        <w:rPr>
          <w:sz w:val="24"/>
          <w:szCs w:val="24"/>
        </w:rPr>
        <w:t xml:space="preserve"> Периметр треугольника равен периметру квадрата. Чему равна сторона квадрата, если стороны треугольника равны </w:t>
      </w:r>
      <w:smartTag w:uri="urn:schemas-microsoft-com:office:smarttags" w:element="metricconverter">
        <w:smartTagPr>
          <w:attr w:name="ProductID" w:val="5 см"/>
        </w:smartTagPr>
        <w:r w:rsidRPr="00267823">
          <w:rPr>
            <w:sz w:val="24"/>
            <w:szCs w:val="24"/>
          </w:rPr>
          <w:t>5 см</w:t>
        </w:r>
      </w:smartTag>
      <w:r w:rsidRPr="00267823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9 см"/>
        </w:smartTagPr>
        <w:r w:rsidRPr="00267823">
          <w:rPr>
            <w:sz w:val="24"/>
            <w:szCs w:val="24"/>
          </w:rPr>
          <w:t>9 см</w:t>
        </w:r>
      </w:smartTag>
      <w:r w:rsidRPr="00267823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10 см"/>
        </w:smartTagPr>
        <w:r w:rsidRPr="00267823">
          <w:rPr>
            <w:sz w:val="24"/>
            <w:szCs w:val="24"/>
          </w:rPr>
          <w:t>10 см</w:t>
        </w:r>
      </w:smartTag>
      <w:r w:rsidRPr="00267823">
        <w:rPr>
          <w:sz w:val="24"/>
          <w:szCs w:val="24"/>
        </w:rPr>
        <w:t>?</w:t>
      </w:r>
    </w:p>
    <w:p w:rsidR="004A2151" w:rsidRPr="00267823" w:rsidRDefault="004A2151" w:rsidP="004A2151">
      <w:pPr>
        <w:rPr>
          <w:sz w:val="24"/>
          <w:szCs w:val="24"/>
        </w:rPr>
      </w:pPr>
    </w:p>
    <w:p w:rsidR="004A2151" w:rsidRDefault="004A2151" w:rsidP="004A2151">
      <w:pPr>
        <w:ind w:firstLine="0"/>
        <w:rPr>
          <w:sz w:val="24"/>
          <w:szCs w:val="24"/>
        </w:rPr>
      </w:pPr>
    </w:p>
    <w:p w:rsidR="004A2151" w:rsidRDefault="004A2151" w:rsidP="004A2151">
      <w:pPr>
        <w:rPr>
          <w:sz w:val="24"/>
          <w:szCs w:val="24"/>
        </w:rPr>
      </w:pPr>
    </w:p>
    <w:p w:rsidR="004A2151" w:rsidRPr="00267823" w:rsidRDefault="004A2151" w:rsidP="004A2151">
      <w:pPr>
        <w:rPr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p w:rsidR="004A2151" w:rsidRDefault="004A2151" w:rsidP="004A2151">
      <w:pPr>
        <w:rPr>
          <w:b/>
          <w:sz w:val="24"/>
          <w:szCs w:val="24"/>
        </w:rPr>
      </w:pPr>
    </w:p>
    <w:sectPr w:rsidR="004A2151" w:rsidSect="006660BC">
      <w:footerReference w:type="default" r:id="rId8"/>
      <w:pgSz w:w="11905" w:h="16837"/>
      <w:pgMar w:top="993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EB6" w:rsidRDefault="00491EB6" w:rsidP="00AB1DFC">
      <w:r>
        <w:separator/>
      </w:r>
    </w:p>
  </w:endnote>
  <w:endnote w:type="continuationSeparator" w:id="0">
    <w:p w:rsidR="00491EB6" w:rsidRDefault="00491EB6" w:rsidP="00AB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Microsoft Sans Serif"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BC" w:rsidRDefault="006660B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EB6" w:rsidRDefault="00491EB6" w:rsidP="00AB1DFC">
      <w:r>
        <w:separator/>
      </w:r>
    </w:p>
  </w:footnote>
  <w:footnote w:type="continuationSeparator" w:id="0">
    <w:p w:rsidR="00491EB6" w:rsidRDefault="00491EB6" w:rsidP="00AB1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3185D80"/>
    <w:multiLevelType w:val="hybridMultilevel"/>
    <w:tmpl w:val="743A42AC"/>
    <w:lvl w:ilvl="0" w:tplc="F69C61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E7B4584"/>
    <w:multiLevelType w:val="hybridMultilevel"/>
    <w:tmpl w:val="627A4D8A"/>
    <w:lvl w:ilvl="0" w:tplc="DF602B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491C85"/>
    <w:multiLevelType w:val="hybridMultilevel"/>
    <w:tmpl w:val="E4CAAEAC"/>
    <w:lvl w:ilvl="0" w:tplc="51ACA9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4E5CB5"/>
    <w:multiLevelType w:val="hybridMultilevel"/>
    <w:tmpl w:val="8FCAA666"/>
    <w:lvl w:ilvl="0" w:tplc="9E442A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291F41"/>
    <w:multiLevelType w:val="hybridMultilevel"/>
    <w:tmpl w:val="BC6C2FC8"/>
    <w:lvl w:ilvl="0" w:tplc="9154B6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9F1273"/>
    <w:multiLevelType w:val="hybridMultilevel"/>
    <w:tmpl w:val="E06E67C8"/>
    <w:lvl w:ilvl="0" w:tplc="50AE78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BE1854"/>
    <w:multiLevelType w:val="hybridMultilevel"/>
    <w:tmpl w:val="0360C378"/>
    <w:lvl w:ilvl="0" w:tplc="8E5E16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EA1486"/>
    <w:multiLevelType w:val="hybridMultilevel"/>
    <w:tmpl w:val="6464F048"/>
    <w:lvl w:ilvl="0" w:tplc="3A923D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FF0BE2"/>
    <w:multiLevelType w:val="hybridMultilevel"/>
    <w:tmpl w:val="7ABE4BB4"/>
    <w:lvl w:ilvl="0" w:tplc="95A41B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F267DE3"/>
    <w:multiLevelType w:val="hybridMultilevel"/>
    <w:tmpl w:val="8B12DB6C"/>
    <w:lvl w:ilvl="0" w:tplc="770EB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C211CE"/>
    <w:multiLevelType w:val="hybridMultilevel"/>
    <w:tmpl w:val="8902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3F623D"/>
    <w:multiLevelType w:val="hybridMultilevel"/>
    <w:tmpl w:val="39D62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026F4"/>
    <w:multiLevelType w:val="hybridMultilevel"/>
    <w:tmpl w:val="25601CD4"/>
    <w:lvl w:ilvl="0" w:tplc="5A340696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B22F6A"/>
    <w:multiLevelType w:val="hybridMultilevel"/>
    <w:tmpl w:val="64F0EB08"/>
    <w:lvl w:ilvl="0" w:tplc="67DCF7C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1452CC0"/>
    <w:multiLevelType w:val="hybridMultilevel"/>
    <w:tmpl w:val="0846C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42A09"/>
    <w:multiLevelType w:val="hybridMultilevel"/>
    <w:tmpl w:val="0D6C5688"/>
    <w:lvl w:ilvl="0" w:tplc="2FE026DC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6620B0"/>
    <w:multiLevelType w:val="hybridMultilevel"/>
    <w:tmpl w:val="1DDCE2BA"/>
    <w:lvl w:ilvl="0" w:tplc="47C80F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FB75AAD"/>
    <w:multiLevelType w:val="hybridMultilevel"/>
    <w:tmpl w:val="7E1C900E"/>
    <w:lvl w:ilvl="0" w:tplc="7DBE6EF0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21" w15:restartNumberingAfterBreak="0">
    <w:nsid w:val="512D7D61"/>
    <w:multiLevelType w:val="hybridMultilevel"/>
    <w:tmpl w:val="90BE4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28723C"/>
    <w:multiLevelType w:val="hybridMultilevel"/>
    <w:tmpl w:val="809C44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C6839A2"/>
    <w:multiLevelType w:val="hybridMultilevel"/>
    <w:tmpl w:val="F712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060D7"/>
    <w:multiLevelType w:val="hybridMultilevel"/>
    <w:tmpl w:val="640E0286"/>
    <w:lvl w:ilvl="0" w:tplc="F00E11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E93130"/>
    <w:multiLevelType w:val="hybridMultilevel"/>
    <w:tmpl w:val="64F0EB08"/>
    <w:lvl w:ilvl="0" w:tplc="67DCF7C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0694029"/>
    <w:multiLevelType w:val="hybridMultilevel"/>
    <w:tmpl w:val="86782608"/>
    <w:lvl w:ilvl="0" w:tplc="72CC7F7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2643271"/>
    <w:multiLevelType w:val="hybridMultilevel"/>
    <w:tmpl w:val="78BC336C"/>
    <w:lvl w:ilvl="0" w:tplc="46FCBC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3B694E"/>
    <w:multiLevelType w:val="hybridMultilevel"/>
    <w:tmpl w:val="F104B13C"/>
    <w:lvl w:ilvl="0" w:tplc="6DF235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57290C"/>
    <w:multiLevelType w:val="hybridMultilevel"/>
    <w:tmpl w:val="BEA42798"/>
    <w:lvl w:ilvl="0" w:tplc="3A46182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1"/>
  </w:num>
  <w:num w:numId="5">
    <w:abstractNumId w:val="14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5"/>
  </w:num>
  <w:num w:numId="11">
    <w:abstractNumId w:val="16"/>
  </w:num>
  <w:num w:numId="12">
    <w:abstractNumId w:val="12"/>
  </w:num>
  <w:num w:numId="13">
    <w:abstractNumId w:val="24"/>
  </w:num>
  <w:num w:numId="14">
    <w:abstractNumId w:val="20"/>
  </w:num>
  <w:num w:numId="15">
    <w:abstractNumId w:val="3"/>
  </w:num>
  <w:num w:numId="16">
    <w:abstractNumId w:val="8"/>
  </w:num>
  <w:num w:numId="17">
    <w:abstractNumId w:val="11"/>
  </w:num>
  <w:num w:numId="18">
    <w:abstractNumId w:val="10"/>
  </w:num>
  <w:num w:numId="19">
    <w:abstractNumId w:val="19"/>
  </w:num>
  <w:num w:numId="20">
    <w:abstractNumId w:val="28"/>
  </w:num>
  <w:num w:numId="21">
    <w:abstractNumId w:val="9"/>
  </w:num>
  <w:num w:numId="22">
    <w:abstractNumId w:val="7"/>
  </w:num>
  <w:num w:numId="23">
    <w:abstractNumId w:val="5"/>
  </w:num>
  <w:num w:numId="24">
    <w:abstractNumId w:val="29"/>
  </w:num>
  <w:num w:numId="25">
    <w:abstractNumId w:val="26"/>
  </w:num>
  <w:num w:numId="26">
    <w:abstractNumId w:val="23"/>
  </w:num>
  <w:num w:numId="27">
    <w:abstractNumId w:val="15"/>
  </w:num>
  <w:num w:numId="28">
    <w:abstractNumId w:val="27"/>
  </w:num>
  <w:num w:numId="29">
    <w:abstractNumId w:val="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151"/>
    <w:rsid w:val="000C07B9"/>
    <w:rsid w:val="001A3457"/>
    <w:rsid w:val="001C1314"/>
    <w:rsid w:val="001E68A4"/>
    <w:rsid w:val="00217FE2"/>
    <w:rsid w:val="0024621A"/>
    <w:rsid w:val="00345B95"/>
    <w:rsid w:val="004224AB"/>
    <w:rsid w:val="00491EB6"/>
    <w:rsid w:val="004A2151"/>
    <w:rsid w:val="006660BC"/>
    <w:rsid w:val="007D4757"/>
    <w:rsid w:val="008A63D5"/>
    <w:rsid w:val="00AB1DFC"/>
    <w:rsid w:val="00FE3198"/>
    <w:rsid w:val="00FF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12E5E6"/>
  <w15:docId w15:val="{773A9801-CE79-407D-814F-ABF2EF999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151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4A2151"/>
    <w:pPr>
      <w:keepNext/>
      <w:suppressAutoHyphens w:val="0"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2151"/>
    <w:pPr>
      <w:keepNext/>
      <w:tabs>
        <w:tab w:val="num" w:pos="720"/>
      </w:tabs>
      <w:ind w:firstLine="720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4A21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4A2151"/>
    <w:pPr>
      <w:suppressAutoHyphens w:val="0"/>
      <w:spacing w:before="240" w:after="60"/>
      <w:ind w:firstLine="0"/>
      <w:jc w:val="left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4A21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A215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A215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4A215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uiPriority w:val="99"/>
    <w:rsid w:val="004A215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A2151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ar-SA"/>
    </w:rPr>
  </w:style>
  <w:style w:type="paragraph" w:styleId="a3">
    <w:name w:val="No Spacing"/>
    <w:uiPriority w:val="1"/>
    <w:qFormat/>
    <w:rsid w:val="004A2151"/>
    <w:pPr>
      <w:spacing w:after="0" w:line="240" w:lineRule="auto"/>
      <w:jc w:val="both"/>
    </w:pPr>
  </w:style>
  <w:style w:type="paragraph" w:styleId="a4">
    <w:name w:val="Title"/>
    <w:basedOn w:val="a"/>
    <w:next w:val="a"/>
    <w:link w:val="a5"/>
    <w:qFormat/>
    <w:rsid w:val="004A2151"/>
    <w:pPr>
      <w:ind w:firstLine="0"/>
      <w:jc w:val="center"/>
    </w:pPr>
    <w:rPr>
      <w:szCs w:val="24"/>
    </w:rPr>
  </w:style>
  <w:style w:type="character" w:customStyle="1" w:styleId="a5">
    <w:name w:val="Заголовок Знак"/>
    <w:basedOn w:val="a0"/>
    <w:link w:val="a4"/>
    <w:rsid w:val="004A215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Subtitle"/>
    <w:basedOn w:val="a"/>
    <w:next w:val="a"/>
    <w:link w:val="a7"/>
    <w:uiPriority w:val="11"/>
    <w:qFormat/>
    <w:rsid w:val="004A2151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A21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3" w:lineRule="exact"/>
      <w:ind w:firstLine="350"/>
    </w:pPr>
    <w:rPr>
      <w:rFonts w:ascii="Franklin Gothic Demi" w:hAnsi="Franklin Gothic Dem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3" w:lineRule="exact"/>
      <w:ind w:firstLine="0"/>
      <w:jc w:val="left"/>
    </w:pPr>
    <w:rPr>
      <w:rFonts w:ascii="Franklin Gothic Demi" w:hAnsi="Franklin Gothic Dem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ind w:firstLine="0"/>
      <w:jc w:val="left"/>
    </w:pPr>
    <w:rPr>
      <w:rFonts w:ascii="Franklin Gothic Demi" w:hAnsi="Franklin Gothic Dem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1" w:lineRule="exact"/>
      <w:ind w:firstLine="0"/>
      <w:jc w:val="center"/>
    </w:pPr>
    <w:rPr>
      <w:rFonts w:ascii="Franklin Gothic Demi" w:hAnsi="Franklin Gothic Demi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4A2151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0">
    <w:name w:val="Font Style20"/>
    <w:basedOn w:val="a0"/>
    <w:uiPriority w:val="99"/>
    <w:rsid w:val="004A2151"/>
    <w:rPr>
      <w:rFonts w:ascii="Times New Roman" w:hAnsi="Times New Roman" w:cs="Times New Roman"/>
      <w:b/>
      <w:bCs/>
      <w:i/>
      <w:iCs/>
      <w:spacing w:val="10"/>
      <w:sz w:val="22"/>
      <w:szCs w:val="22"/>
    </w:rPr>
  </w:style>
  <w:style w:type="character" w:customStyle="1" w:styleId="FontStyle21">
    <w:name w:val="Font Style21"/>
    <w:basedOn w:val="a0"/>
    <w:uiPriority w:val="99"/>
    <w:rsid w:val="004A2151"/>
    <w:rPr>
      <w:rFonts w:ascii="Microsoft Sans Serif" w:hAnsi="Microsoft Sans Serif" w:cs="Microsoft Sans Serif"/>
      <w:b/>
      <w:bCs/>
      <w:spacing w:val="20"/>
      <w:sz w:val="14"/>
      <w:szCs w:val="14"/>
    </w:rPr>
  </w:style>
  <w:style w:type="paragraph" w:customStyle="1" w:styleId="1">
    <w:name w:val="Знак1"/>
    <w:basedOn w:val="a"/>
    <w:uiPriority w:val="99"/>
    <w:rsid w:val="004A2151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4A2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ind w:firstLine="0"/>
      <w:jc w:val="left"/>
    </w:pPr>
    <w:rPr>
      <w:rFonts w:ascii="Franklin Gothic Demi" w:hAnsi="Franklin Gothic Dem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ind w:firstLine="0"/>
      <w:jc w:val="left"/>
    </w:pPr>
    <w:rPr>
      <w:rFonts w:ascii="Franklin Gothic Demi" w:hAnsi="Franklin Gothic Demi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ind w:firstLine="0"/>
      <w:jc w:val="left"/>
    </w:pPr>
    <w:rPr>
      <w:rFonts w:ascii="Franklin Gothic Demi" w:hAnsi="Franklin Gothic Demi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4A215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4A215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4A2151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9">
    <w:name w:val="Font Style19"/>
    <w:basedOn w:val="a0"/>
    <w:rsid w:val="004A2151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11">
    <w:name w:val="Style11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6" w:lineRule="exact"/>
      <w:ind w:firstLine="0"/>
      <w:jc w:val="left"/>
    </w:pPr>
    <w:rPr>
      <w:rFonts w:ascii="Arial Black" w:hAnsi="Arial Black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4" w:lineRule="exact"/>
      <w:ind w:firstLine="0"/>
    </w:pPr>
    <w:rPr>
      <w:rFonts w:ascii="Arial Black" w:hAnsi="Arial Black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4A2151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33">
    <w:name w:val="Font Style33"/>
    <w:basedOn w:val="a0"/>
    <w:uiPriority w:val="99"/>
    <w:rsid w:val="004A215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1">
    <w:name w:val="Font Style11"/>
    <w:basedOn w:val="a0"/>
    <w:uiPriority w:val="99"/>
    <w:rsid w:val="004A2151"/>
    <w:rPr>
      <w:rFonts w:ascii="Times New Roman" w:hAnsi="Times New Roman" w:cs="Times New Roman"/>
      <w:i/>
      <w:iCs/>
      <w:sz w:val="20"/>
      <w:szCs w:val="20"/>
    </w:rPr>
  </w:style>
  <w:style w:type="paragraph" w:customStyle="1" w:styleId="10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uiPriority w:val="99"/>
    <w:rsid w:val="004A2151"/>
    <w:pPr>
      <w:suppressAutoHyphens w:val="0"/>
      <w:spacing w:after="160" w:line="240" w:lineRule="exact"/>
      <w:ind w:firstLine="0"/>
      <w:jc w:val="left"/>
    </w:pPr>
    <w:rPr>
      <w:rFonts w:cs="Verdana"/>
      <w:lang w:eastAsia="en-US" w:bidi="pa-IN"/>
    </w:rPr>
  </w:style>
  <w:style w:type="paragraph" w:styleId="21">
    <w:name w:val="Body Text 2"/>
    <w:basedOn w:val="a"/>
    <w:link w:val="22"/>
    <w:uiPriority w:val="99"/>
    <w:rsid w:val="004A2151"/>
    <w:pPr>
      <w:suppressAutoHyphens w:val="0"/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4A21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rsid w:val="004A2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uiPriority w:val="99"/>
    <w:semiHidden/>
    <w:rsid w:val="004A2151"/>
    <w:pPr>
      <w:suppressAutoHyphens w:val="0"/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4A2151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Текст выноски Знак"/>
    <w:basedOn w:val="a0"/>
    <w:link w:val="ac"/>
    <w:uiPriority w:val="99"/>
    <w:semiHidden/>
    <w:rsid w:val="004A215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rsid w:val="004A2151"/>
    <w:pPr>
      <w:suppressAutoHyphens w:val="0"/>
      <w:ind w:firstLine="0"/>
      <w:jc w:val="left"/>
    </w:pPr>
    <w:rPr>
      <w:rFonts w:ascii="Tahoma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4A215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4A2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rsid w:val="004A2151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A215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Style1">
    <w:name w:val="Style 1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ind w:firstLine="0"/>
      <w:jc w:val="left"/>
    </w:pPr>
    <w:rPr>
      <w:sz w:val="20"/>
      <w:szCs w:val="20"/>
      <w:lang w:eastAsia="ru-RU"/>
    </w:rPr>
  </w:style>
  <w:style w:type="character" w:customStyle="1" w:styleId="CharacterStyle2">
    <w:name w:val="Character Style 2"/>
    <w:uiPriority w:val="99"/>
    <w:rsid w:val="004A2151"/>
    <w:rPr>
      <w:sz w:val="20"/>
    </w:rPr>
  </w:style>
  <w:style w:type="paragraph" w:styleId="ad">
    <w:name w:val="header"/>
    <w:basedOn w:val="a"/>
    <w:link w:val="ae"/>
    <w:uiPriority w:val="99"/>
    <w:semiHidden/>
    <w:rsid w:val="004A2151"/>
    <w:pPr>
      <w:tabs>
        <w:tab w:val="center" w:pos="4677"/>
        <w:tab w:val="right" w:pos="9355"/>
      </w:tabs>
      <w:suppressAutoHyphens w:val="0"/>
      <w:ind w:firstLine="0"/>
      <w:jc w:val="left"/>
    </w:pPr>
    <w:rPr>
      <w:rFonts w:eastAsia="Calibri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4A215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rsid w:val="004A215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"/>
    <w:uiPriority w:val="99"/>
    <w:rsid w:val="004A2151"/>
    <w:pPr>
      <w:tabs>
        <w:tab w:val="center" w:pos="4677"/>
        <w:tab w:val="right" w:pos="9355"/>
      </w:tabs>
      <w:suppressAutoHyphens w:val="0"/>
      <w:ind w:firstLine="0"/>
      <w:jc w:val="left"/>
    </w:pPr>
    <w:rPr>
      <w:rFonts w:eastAsia="Calibri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4A215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"/>
    <w:basedOn w:val="a"/>
    <w:link w:val="af2"/>
    <w:uiPriority w:val="99"/>
    <w:semiHidden/>
    <w:rsid w:val="004A2151"/>
    <w:pPr>
      <w:suppressAutoHyphens w:val="0"/>
      <w:spacing w:after="120"/>
      <w:ind w:firstLine="0"/>
      <w:jc w:val="left"/>
    </w:pPr>
    <w:rPr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4A21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4A215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semiHidden/>
    <w:rsid w:val="004A2151"/>
    <w:pPr>
      <w:suppressAutoHyphens w:val="0"/>
      <w:spacing w:after="120"/>
      <w:ind w:firstLine="0"/>
      <w:jc w:val="left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4A215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4" w:lineRule="exact"/>
      <w:ind w:firstLine="336"/>
    </w:pPr>
    <w:rPr>
      <w:rFonts w:ascii="Arial" w:hAnsi="Arial" w:cs="Arial"/>
      <w:sz w:val="24"/>
      <w:szCs w:val="24"/>
      <w:lang w:eastAsia="ru-RU"/>
    </w:rPr>
  </w:style>
  <w:style w:type="paragraph" w:customStyle="1" w:styleId="Style10">
    <w:name w:val="Style1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427" w:lineRule="exact"/>
      <w:ind w:firstLine="0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Style100">
    <w:name w:val="Style10"/>
    <w:basedOn w:val="a"/>
    <w:uiPriority w:val="99"/>
    <w:rsid w:val="004A2151"/>
    <w:pPr>
      <w:widowControl w:val="0"/>
      <w:suppressAutoHyphens w:val="0"/>
      <w:autoSpaceDE w:val="0"/>
      <w:autoSpaceDN w:val="0"/>
      <w:adjustRightInd w:val="0"/>
      <w:spacing w:line="214" w:lineRule="exact"/>
      <w:ind w:firstLine="326"/>
    </w:pPr>
    <w:rPr>
      <w:rFonts w:ascii="Arial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A2151"/>
    <w:rPr>
      <w:rFonts w:ascii="Century Schoolbook" w:hAnsi="Century Schoolbook" w:cs="Century Schoolbook"/>
      <w:b/>
      <w:bCs/>
      <w:spacing w:val="10"/>
      <w:sz w:val="18"/>
      <w:szCs w:val="18"/>
    </w:rPr>
  </w:style>
  <w:style w:type="character" w:customStyle="1" w:styleId="FontStyle13">
    <w:name w:val="Font Style13"/>
    <w:basedOn w:val="a0"/>
    <w:uiPriority w:val="99"/>
    <w:rsid w:val="004A2151"/>
    <w:rPr>
      <w:rFonts w:ascii="Arial" w:hAnsi="Arial" w:cs="Arial"/>
      <w:b/>
      <w:bCs/>
      <w:sz w:val="24"/>
      <w:szCs w:val="24"/>
    </w:rPr>
  </w:style>
  <w:style w:type="paragraph" w:styleId="af3">
    <w:name w:val="List Paragraph"/>
    <w:basedOn w:val="a"/>
    <w:uiPriority w:val="34"/>
    <w:qFormat/>
    <w:rsid w:val="004A2151"/>
    <w:pPr>
      <w:ind w:left="720"/>
      <w:contextualSpacing/>
    </w:pPr>
  </w:style>
  <w:style w:type="paragraph" w:styleId="af4">
    <w:name w:val="Normal (Web)"/>
    <w:basedOn w:val="a"/>
    <w:rsid w:val="00FF4EC4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FF4EC4"/>
  </w:style>
  <w:style w:type="character" w:styleId="af5">
    <w:name w:val="Strong"/>
    <w:basedOn w:val="a0"/>
    <w:qFormat/>
    <w:rsid w:val="00FF4EC4"/>
    <w:rPr>
      <w:b/>
      <w:bCs/>
    </w:rPr>
  </w:style>
  <w:style w:type="character" w:customStyle="1" w:styleId="c16">
    <w:name w:val="c16"/>
    <w:basedOn w:val="a0"/>
    <w:rsid w:val="00FF4EC4"/>
  </w:style>
  <w:style w:type="character" w:customStyle="1" w:styleId="c3">
    <w:name w:val="c3"/>
    <w:basedOn w:val="a0"/>
    <w:rsid w:val="00FF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84338-CA9E-4038-9FC5-CC4669B84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dcterms:created xsi:type="dcterms:W3CDTF">2020-01-10T17:24:00Z</dcterms:created>
  <dcterms:modified xsi:type="dcterms:W3CDTF">2020-02-02T21:38:00Z</dcterms:modified>
</cp:coreProperties>
</file>